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616AA2" w:rsidRPr="00BB1D06" w:rsidRDefault="006C119F" w:rsidP="006C119F">
      <w:pPr>
        <w:suppressAutoHyphens/>
        <w:jc w:val="center"/>
        <w:rPr>
          <w:b/>
          <w:sz w:val="24"/>
          <w:szCs w:val="24"/>
        </w:rPr>
      </w:pPr>
      <w:r w:rsidRPr="00BB1D06">
        <w:rPr>
          <w:b/>
          <w:sz w:val="24"/>
          <w:szCs w:val="24"/>
        </w:rPr>
        <w:t xml:space="preserve">№ </w:t>
      </w:r>
      <w:r w:rsidR="001B7630" w:rsidRPr="001B7630">
        <w:rPr>
          <w:b/>
          <w:sz w:val="24"/>
          <w:szCs w:val="24"/>
        </w:rPr>
        <w:t xml:space="preserve">П180006 – 8182 </w:t>
      </w:r>
      <w:r w:rsidRPr="00BB1D06">
        <w:rPr>
          <w:b/>
          <w:sz w:val="24"/>
          <w:szCs w:val="24"/>
        </w:rPr>
        <w:t>от «</w:t>
      </w:r>
      <w:r w:rsidR="001B7630">
        <w:rPr>
          <w:b/>
          <w:sz w:val="24"/>
          <w:szCs w:val="24"/>
        </w:rPr>
        <w:t>03</w:t>
      </w:r>
      <w:r w:rsidRPr="00BB1D06">
        <w:rPr>
          <w:b/>
          <w:sz w:val="24"/>
          <w:szCs w:val="24"/>
        </w:rPr>
        <w:t xml:space="preserve">» </w:t>
      </w:r>
      <w:r w:rsidR="001B7630">
        <w:rPr>
          <w:b/>
          <w:sz w:val="24"/>
          <w:szCs w:val="24"/>
        </w:rPr>
        <w:t>октября</w:t>
      </w:r>
      <w:r w:rsidRPr="00BB1D06">
        <w:rPr>
          <w:b/>
          <w:sz w:val="24"/>
          <w:szCs w:val="24"/>
        </w:rPr>
        <w:t xml:space="preserve"> 201</w:t>
      </w:r>
      <w:r w:rsidR="00312194">
        <w:rPr>
          <w:b/>
          <w:sz w:val="24"/>
          <w:szCs w:val="24"/>
        </w:rPr>
        <w:t>7</w:t>
      </w:r>
      <w:r w:rsidRPr="00BB1D06">
        <w:rPr>
          <w:b/>
          <w:sz w:val="24"/>
          <w:szCs w:val="24"/>
        </w:rPr>
        <w:t xml:space="preserve">г.  </w:t>
      </w:r>
    </w:p>
    <w:p w:rsidR="00FC6D7D" w:rsidRPr="00BB1D06" w:rsidRDefault="006C119F" w:rsidP="00BB1D06">
      <w:pPr>
        <w:suppressAutoHyphens/>
        <w:jc w:val="center"/>
        <w:rPr>
          <w:sz w:val="24"/>
          <w:szCs w:val="24"/>
          <w:highlight w:val="lightGray"/>
        </w:rPr>
      </w:pPr>
      <w:r w:rsidRPr="00BB1D06">
        <w:rPr>
          <w:b/>
          <w:sz w:val="24"/>
          <w:szCs w:val="24"/>
        </w:rPr>
        <w:t xml:space="preserve">на определение лучших условий на поставку </w:t>
      </w:r>
      <w:r w:rsidR="001B7630" w:rsidRPr="001B7630">
        <w:rPr>
          <w:b/>
          <w:sz w:val="24"/>
          <w:szCs w:val="24"/>
        </w:rPr>
        <w:t xml:space="preserve">ЗИП для сажеобдувочных аппаратов Clyde Bergemann для нужд филиала </w:t>
      </w:r>
      <w:r w:rsidR="001B7630">
        <w:rPr>
          <w:b/>
          <w:sz w:val="24"/>
          <w:szCs w:val="24"/>
        </w:rPr>
        <w:t>«Березовская ГРЭС» ПАО «ЮНИПРО»</w:t>
      </w:r>
      <w:r w:rsidR="009A2FD7" w:rsidRPr="009A2FD7">
        <w:rPr>
          <w:b/>
          <w:sz w:val="24"/>
          <w:szCs w:val="24"/>
        </w:rPr>
        <w:t>.</w:t>
      </w:r>
    </w:p>
    <w:p w:rsidR="00C31E4F" w:rsidRPr="00BB1D06" w:rsidRDefault="00C31E4F">
      <w:pPr>
        <w:spacing w:line="240" w:lineRule="auto"/>
        <w:rPr>
          <w:sz w:val="24"/>
          <w:szCs w:val="24"/>
          <w:highlight w:val="lightGray"/>
        </w:rPr>
      </w:pPr>
    </w:p>
    <w:p w:rsidR="00FC0E3B" w:rsidRPr="00BB1D06" w:rsidRDefault="00FC0E3B">
      <w:pPr>
        <w:spacing w:line="240" w:lineRule="auto"/>
        <w:rPr>
          <w:sz w:val="24"/>
          <w:szCs w:val="24"/>
          <w:highlight w:val="lightGray"/>
        </w:rPr>
      </w:pPr>
    </w:p>
    <w:p w:rsidR="00C31E4F" w:rsidRPr="00BB1D06" w:rsidRDefault="00C31E4F">
      <w:pPr>
        <w:spacing w:line="240" w:lineRule="auto"/>
        <w:rPr>
          <w:sz w:val="24"/>
          <w:szCs w:val="24"/>
          <w:highlight w:val="lightGray"/>
        </w:rPr>
      </w:pPr>
    </w:p>
    <w:p w:rsidR="00963664" w:rsidRPr="00BB1D06" w:rsidRDefault="00963664">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BB1D06" w:rsidRPr="00BB1D06">
        <w:rPr>
          <w:sz w:val="24"/>
          <w:szCs w:val="24"/>
        </w:rPr>
        <w:t>7</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4E0539">
          <w:rPr>
            <w:webHidden/>
            <w:sz w:val="24"/>
            <w:szCs w:val="24"/>
          </w:rPr>
          <w:t>3</w:t>
        </w:r>
        <w:r w:rsidR="001F2C0F" w:rsidRPr="00BB1D06">
          <w:rPr>
            <w:webHidden/>
            <w:sz w:val="24"/>
            <w:szCs w:val="24"/>
          </w:rPr>
          <w:fldChar w:fldCharType="end"/>
        </w:r>
      </w:hyperlink>
    </w:p>
    <w:p w:rsidR="001F2C0F" w:rsidRPr="00BB1D06" w:rsidRDefault="0050110B">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sidR="004E0539">
          <w:rPr>
            <w:webHidden/>
            <w:sz w:val="24"/>
            <w:szCs w:val="24"/>
          </w:rPr>
          <w:t>7</w:t>
        </w:r>
        <w:r w:rsidR="001F2C0F" w:rsidRPr="00BB1D06">
          <w:rPr>
            <w:webHidden/>
            <w:sz w:val="24"/>
            <w:szCs w:val="24"/>
          </w:rPr>
          <w:fldChar w:fldCharType="end"/>
        </w:r>
      </w:hyperlink>
    </w:p>
    <w:p w:rsidR="001F2C0F" w:rsidRPr="00BB1D06" w:rsidRDefault="0050110B"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sidR="004E0539">
          <w:rPr>
            <w:webHidden/>
          </w:rPr>
          <w:t>7</w:t>
        </w:r>
        <w:r w:rsidR="001F2C0F" w:rsidRPr="00BB1D06">
          <w:rPr>
            <w:webHidden/>
          </w:rPr>
          <w:fldChar w:fldCharType="end"/>
        </w:r>
      </w:hyperlink>
    </w:p>
    <w:p w:rsidR="001F2C0F" w:rsidRPr="00BB1D06" w:rsidRDefault="0050110B"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sidR="004E0539">
          <w:rPr>
            <w:webHidden/>
          </w:rPr>
          <w:t>10</w:t>
        </w:r>
        <w:r w:rsidR="001F2C0F" w:rsidRPr="00BB1D06">
          <w:rPr>
            <w:webHidden/>
          </w:rPr>
          <w:fldChar w:fldCharType="end"/>
        </w:r>
      </w:hyperlink>
    </w:p>
    <w:p w:rsidR="001F2C0F" w:rsidRPr="00BB1D06" w:rsidRDefault="0050110B"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sidR="004E0539">
          <w:rPr>
            <w:webHidden/>
          </w:rPr>
          <w:t>13</w:t>
        </w:r>
        <w:r w:rsidR="001F2C0F" w:rsidRPr="00BB1D06">
          <w:rPr>
            <w:webHidden/>
          </w:rPr>
          <w:fldChar w:fldCharType="end"/>
        </w:r>
      </w:hyperlink>
    </w:p>
    <w:p w:rsidR="001F2C0F" w:rsidRPr="00BB1D06" w:rsidRDefault="0050110B"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sidR="004E0539">
          <w:rPr>
            <w:webHidden/>
          </w:rPr>
          <w:t>15</w:t>
        </w:r>
        <w:r w:rsidR="001F2C0F" w:rsidRPr="00BB1D06">
          <w:rPr>
            <w:webHidden/>
          </w:rPr>
          <w:fldChar w:fldCharType="end"/>
        </w:r>
      </w:hyperlink>
    </w:p>
    <w:p w:rsidR="001F2C0F" w:rsidRPr="00BB1D06" w:rsidRDefault="0050110B"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sidR="004E0539">
          <w:rPr>
            <w:webHidden/>
          </w:rPr>
          <w:t>17</w:t>
        </w:r>
        <w:r w:rsidR="001F2C0F" w:rsidRPr="00BB1D06">
          <w:rPr>
            <w:webHidden/>
          </w:rPr>
          <w:fldChar w:fldCharType="end"/>
        </w:r>
      </w:hyperlink>
    </w:p>
    <w:p w:rsidR="001F2C0F" w:rsidRPr="00BB1D06" w:rsidRDefault="0050110B"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sidR="004E0539">
          <w:rPr>
            <w:webHidden/>
          </w:rPr>
          <w:t>21</w:t>
        </w:r>
        <w:r w:rsidR="001F2C0F" w:rsidRPr="00BB1D06">
          <w:rPr>
            <w:webHidden/>
          </w:rPr>
          <w:fldChar w:fldCharType="end"/>
        </w:r>
      </w:hyperlink>
    </w:p>
    <w:p w:rsidR="001F2C0F" w:rsidRPr="00BB1D06" w:rsidRDefault="0050110B"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sidR="004E0539">
          <w:rPr>
            <w:webHidden/>
          </w:rPr>
          <w:t>23</w:t>
        </w:r>
        <w:r w:rsidR="001F2C0F" w:rsidRPr="00BB1D06">
          <w:rPr>
            <w:webHidden/>
          </w:rPr>
          <w:fldChar w:fldCharType="end"/>
        </w:r>
      </w:hyperlink>
    </w:p>
    <w:p w:rsidR="001F2C0F" w:rsidRPr="00BB1D06" w:rsidRDefault="0050110B"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sidR="004E0539">
          <w:rPr>
            <w:webHidden/>
          </w:rPr>
          <w:t>25</w:t>
        </w:r>
        <w:r w:rsidR="001F2C0F" w:rsidRPr="00BB1D06">
          <w:rPr>
            <w:webHidden/>
          </w:rPr>
          <w:fldChar w:fldCharType="end"/>
        </w:r>
      </w:hyperlink>
    </w:p>
    <w:p w:rsidR="001F2C0F" w:rsidRPr="00BB1D06" w:rsidRDefault="0050110B"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sidR="004E0539">
          <w:rPr>
            <w:webHidden/>
          </w:rPr>
          <w:t>27</w:t>
        </w:r>
        <w:r w:rsidR="001F2C0F" w:rsidRPr="00BB1D06">
          <w:rPr>
            <w:webHidden/>
          </w:rPr>
          <w:fldChar w:fldCharType="end"/>
        </w:r>
      </w:hyperlink>
    </w:p>
    <w:p w:rsidR="00AC118E" w:rsidRPr="00BB1D06" w:rsidRDefault="0050110B"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sidR="004E0539">
          <w:rPr>
            <w:webHidden/>
          </w:rPr>
          <w:t>27</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50110B">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sidR="004E0539">
          <w:rPr>
            <w:webHidden/>
            <w:sz w:val="24"/>
            <w:szCs w:val="24"/>
          </w:rPr>
          <w:t>32</w:t>
        </w:r>
        <w:r w:rsidR="001F2C0F" w:rsidRPr="00BB1D06">
          <w:rPr>
            <w:webHidden/>
            <w:sz w:val="24"/>
            <w:szCs w:val="24"/>
          </w:rPr>
          <w:fldChar w:fldCharType="end"/>
        </w:r>
      </w:hyperlink>
    </w:p>
    <w:p w:rsidR="001F2C0F" w:rsidRPr="00BB1D06" w:rsidRDefault="0050110B">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sidR="004E0539">
          <w:rPr>
            <w:webHidden/>
            <w:sz w:val="24"/>
            <w:szCs w:val="24"/>
          </w:rPr>
          <w:t>33</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3" w:name="_Toc428967876"/>
      <w:bookmarkEnd w:id="2"/>
      <w:r w:rsidRPr="00BB1D06">
        <w:rPr>
          <w:rFonts w:ascii="Times New Roman" w:hAnsi="Times New Roman"/>
          <w:sz w:val="24"/>
          <w:szCs w:val="24"/>
        </w:rPr>
        <w:lastRenderedPageBreak/>
        <w:t>Информационная карта документации</w:t>
      </w:r>
      <w:bookmarkEnd w:id="3"/>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Pr="00BB1D06">
        <w:rPr>
          <w:color w:val="000000"/>
          <w:sz w:val="24"/>
          <w:szCs w:val="24"/>
        </w:rPr>
        <w:t xml:space="preserve">№ </w:t>
      </w:r>
      <w:r w:rsidR="008A2DD1" w:rsidRPr="008A2DD1">
        <w:rPr>
          <w:sz w:val="24"/>
          <w:szCs w:val="24"/>
        </w:rPr>
        <w:t xml:space="preserve">П180006 – 81/82 </w:t>
      </w:r>
      <w:r w:rsidR="001E38E7" w:rsidRPr="001E38E7">
        <w:rPr>
          <w:sz w:val="24"/>
          <w:szCs w:val="24"/>
        </w:rPr>
        <w:t>от «</w:t>
      </w:r>
      <w:r w:rsidR="008A2DD1">
        <w:rPr>
          <w:sz w:val="24"/>
          <w:szCs w:val="24"/>
        </w:rPr>
        <w:t>03</w:t>
      </w:r>
      <w:r w:rsidR="001E38E7" w:rsidRPr="001E38E7">
        <w:rPr>
          <w:sz w:val="24"/>
          <w:szCs w:val="24"/>
        </w:rPr>
        <w:t xml:space="preserve">» </w:t>
      </w:r>
      <w:r w:rsidR="008A2DD1">
        <w:rPr>
          <w:sz w:val="24"/>
          <w:szCs w:val="24"/>
        </w:rPr>
        <w:t>октября</w:t>
      </w:r>
      <w:r w:rsidR="001E38E7" w:rsidRPr="001E38E7">
        <w:rPr>
          <w:sz w:val="24"/>
          <w:szCs w:val="24"/>
        </w:rPr>
        <w:t xml:space="preserve"> 2017г.</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п/п п</w:t>
            </w:r>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8A2DD1" w:rsidP="001E38E7">
            <w:pPr>
              <w:autoSpaceDE w:val="0"/>
              <w:autoSpaceDN w:val="0"/>
              <w:adjustRightInd w:val="0"/>
              <w:spacing w:line="276" w:lineRule="auto"/>
              <w:ind w:right="-72" w:firstLine="0"/>
              <w:jc w:val="left"/>
              <w:rPr>
                <w:bCs/>
                <w:sz w:val="24"/>
                <w:szCs w:val="24"/>
              </w:rPr>
            </w:pPr>
            <w:r w:rsidRPr="008A2DD1">
              <w:rPr>
                <w:bCs/>
                <w:sz w:val="24"/>
                <w:szCs w:val="24"/>
              </w:rPr>
              <w:t>ЗИП для сажеобдувочных аппаратов Clyde Bergemann для нужд филиала «Березовская ГРЭС»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85212B" w:rsidRPr="001E38E7" w:rsidRDefault="001E38E7" w:rsidP="001E38E7">
            <w:pPr>
              <w:autoSpaceDE w:val="0"/>
              <w:autoSpaceDN w:val="0"/>
              <w:adjustRightInd w:val="0"/>
              <w:spacing w:line="276" w:lineRule="auto"/>
              <w:ind w:firstLine="0"/>
              <w:rPr>
                <w:lang w:eastAsia="en-US"/>
              </w:rPr>
            </w:pPr>
            <w:r w:rsidRPr="001E38E7">
              <w:rPr>
                <w:sz w:val="24"/>
                <w:szCs w:val="24"/>
                <w:lang w:eastAsia="en-US"/>
              </w:rPr>
              <w:t>Филиал «Березовская ГРЭС» ПАО «Юнипро» 662328, Красноярский край, Шарыповский район, с. Холмогорское, промбаза «Энергетиков», строение 1/15</w:t>
            </w:r>
            <w:r w:rsidR="009A2FD7" w:rsidRPr="001E38E7">
              <w:rPr>
                <w:lang w:eastAsia="en-US"/>
              </w:rPr>
              <w:t xml:space="preserve">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r w:rsidR="0085212B" w:rsidRPr="00BB1D06">
              <w:rPr>
                <w:sz w:val="24"/>
                <w:szCs w:val="24"/>
                <w:lang w:eastAsia="en-US"/>
              </w:rPr>
              <w:t>Юнипро</w:t>
            </w:r>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123317,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r w:rsidR="0085212B" w:rsidRPr="00BB1D06">
              <w:rPr>
                <w:bCs/>
                <w:sz w:val="24"/>
                <w:szCs w:val="24"/>
              </w:rPr>
              <w:t>Юнипро</w:t>
            </w:r>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8A2DD1">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8A2DD1">
              <w:rPr>
                <w:sz w:val="24"/>
                <w:szCs w:val="24"/>
                <w:lang w:eastAsia="en-US"/>
              </w:rPr>
              <w:t>03</w:t>
            </w:r>
            <w:r w:rsidRPr="00BB1D06">
              <w:rPr>
                <w:sz w:val="24"/>
                <w:szCs w:val="24"/>
                <w:lang w:eastAsia="en-US"/>
              </w:rPr>
              <w:t>.</w:t>
            </w:r>
            <w:r w:rsidR="008A2DD1">
              <w:rPr>
                <w:sz w:val="24"/>
                <w:szCs w:val="24"/>
                <w:lang w:eastAsia="en-US"/>
              </w:rPr>
              <w:t>10</w:t>
            </w:r>
            <w:r w:rsidRPr="00BB1D06">
              <w:rPr>
                <w:sz w:val="24"/>
                <w:szCs w:val="24"/>
                <w:lang w:eastAsia="en-US"/>
              </w:rPr>
              <w:t>.20</w:t>
            </w:r>
            <w:r w:rsidR="00D92B0A" w:rsidRPr="00BB1D06">
              <w:rPr>
                <w:sz w:val="24"/>
                <w:szCs w:val="24"/>
                <w:lang w:eastAsia="en-US"/>
              </w:rPr>
              <w:t>1</w:t>
            </w:r>
            <w:r w:rsidR="001E38E7">
              <w:rPr>
                <w:sz w:val="24"/>
                <w:szCs w:val="24"/>
                <w:lang w:eastAsia="en-US"/>
              </w:rPr>
              <w:t>7</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1E38E7">
              <w:rPr>
                <w:sz w:val="24"/>
                <w:szCs w:val="24"/>
                <w:lang w:eastAsia="en-US"/>
              </w:rPr>
              <w:t>16</w:t>
            </w:r>
            <w:r w:rsidRPr="00BB1D06">
              <w:rPr>
                <w:sz w:val="24"/>
                <w:szCs w:val="24"/>
                <w:lang w:eastAsia="en-US"/>
              </w:rPr>
              <w:t>:</w:t>
            </w:r>
            <w:r w:rsidR="008A2DD1">
              <w:rPr>
                <w:sz w:val="24"/>
                <w:szCs w:val="24"/>
                <w:lang w:eastAsia="en-US"/>
              </w:rPr>
              <w:t>00</w:t>
            </w:r>
            <w:r w:rsidRPr="00BB1D06">
              <w:rPr>
                <w:sz w:val="24"/>
                <w:szCs w:val="24"/>
                <w:lang w:eastAsia="en-US"/>
              </w:rPr>
              <w:t xml:space="preserve"> (</w:t>
            </w:r>
            <w:r w:rsidR="000D23C6" w:rsidRPr="00BB1D06">
              <w:rPr>
                <w:sz w:val="24"/>
                <w:szCs w:val="24"/>
                <w:lang w:eastAsia="en-US"/>
              </w:rPr>
              <w:t>МСК</w:t>
            </w:r>
            <w:r w:rsidRPr="00BB1D06">
              <w:rPr>
                <w:sz w:val="24"/>
                <w:szCs w:val="24"/>
                <w:lang w:eastAsia="en-US"/>
              </w:rPr>
              <w:t xml:space="preserve">) </w:t>
            </w:r>
            <w:r w:rsidR="008A2DD1">
              <w:rPr>
                <w:sz w:val="24"/>
                <w:szCs w:val="24"/>
                <w:lang w:eastAsia="en-US"/>
              </w:rPr>
              <w:t>17</w:t>
            </w:r>
            <w:r w:rsidRPr="00BB1D06">
              <w:rPr>
                <w:sz w:val="24"/>
                <w:szCs w:val="24"/>
                <w:lang w:eastAsia="en-US"/>
              </w:rPr>
              <w:t>.</w:t>
            </w:r>
            <w:r w:rsidR="001E38E7">
              <w:rPr>
                <w:sz w:val="24"/>
                <w:szCs w:val="24"/>
                <w:lang w:eastAsia="en-US"/>
              </w:rPr>
              <w:t>10</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1E38E7">
              <w:rPr>
                <w:sz w:val="24"/>
                <w:szCs w:val="24"/>
                <w:lang w:eastAsia="en-US"/>
              </w:rPr>
              <w:t>7</w:t>
            </w:r>
            <w:r w:rsidRPr="00BB1D06">
              <w:rPr>
                <w:sz w:val="24"/>
                <w:szCs w:val="24"/>
                <w:lang w:eastAsia="en-US"/>
              </w:rPr>
              <w:t xml:space="preserve"> 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предложений:</w:t>
            </w:r>
            <w:r w:rsidRPr="00BB1D06">
              <w:rPr>
                <w:b/>
                <w:sz w:val="24"/>
                <w:szCs w:val="24"/>
              </w:rPr>
              <w:t xml:space="preserve"> </w:t>
            </w:r>
            <w:r w:rsidR="0085212B" w:rsidRPr="00BB1D06">
              <w:rPr>
                <w:sz w:val="24"/>
                <w:szCs w:val="24"/>
              </w:rPr>
              <w:t xml:space="preserve"> Semin_Vi@unipro.energy</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0D23C6">
            <w:pPr>
              <w:spacing w:line="276" w:lineRule="auto"/>
              <w:ind w:right="153" w:firstLine="0"/>
              <w:jc w:val="left"/>
              <w:rPr>
                <w:i/>
                <w:sz w:val="24"/>
                <w:szCs w:val="24"/>
                <w:lang w:eastAsia="en-US"/>
              </w:rPr>
            </w:pPr>
            <w:r w:rsidRPr="00BB1D06">
              <w:rPr>
                <w:b/>
                <w:sz w:val="24"/>
                <w:szCs w:val="24"/>
                <w:lang w:eastAsia="en-US"/>
              </w:rPr>
              <w:t xml:space="preserve">Срок </w:t>
            </w:r>
            <w:r w:rsidRPr="00BB1D06">
              <w:rPr>
                <w:b/>
                <w:i/>
                <w:sz w:val="24"/>
                <w:szCs w:val="24"/>
                <w:lang w:eastAsia="en-US"/>
              </w:rPr>
              <w:t>поставки</w:t>
            </w:r>
            <w:r w:rsidR="00BC5425" w:rsidRPr="00BB1D06">
              <w:rPr>
                <w:b/>
                <w:sz w:val="24"/>
                <w:szCs w:val="24"/>
                <w:lang w:eastAsia="en-US"/>
              </w:rPr>
              <w:t xml:space="preserve"> </w:t>
            </w:r>
            <w:r w:rsidR="000D23C6" w:rsidRPr="00BB1D06">
              <w:rPr>
                <w:b/>
                <w:sz w:val="24"/>
                <w:szCs w:val="24"/>
                <w:lang w:eastAsia="en-US"/>
              </w:rPr>
              <w:t>продукции</w:t>
            </w:r>
            <w:r w:rsidR="00BC5425" w:rsidRPr="00BB1D06">
              <w:rPr>
                <w:b/>
                <w:sz w:val="24"/>
                <w:szCs w:val="24"/>
                <w:lang w:eastAsia="en-US"/>
              </w:rPr>
              <w:t xml:space="preserve"> </w:t>
            </w:r>
          </w:p>
        </w:tc>
        <w:tc>
          <w:tcPr>
            <w:tcW w:w="5811" w:type="dxa"/>
          </w:tcPr>
          <w:p w:rsidR="009A2FD7" w:rsidRPr="00BB1D06" w:rsidRDefault="008A2DD1" w:rsidP="0070246B">
            <w:pPr>
              <w:tabs>
                <w:tab w:val="left" w:pos="0"/>
                <w:tab w:val="left" w:pos="5657"/>
              </w:tabs>
              <w:spacing w:line="276" w:lineRule="auto"/>
              <w:ind w:left="540" w:right="153" w:hanging="540"/>
              <w:jc w:val="left"/>
              <w:rPr>
                <w:sz w:val="24"/>
                <w:szCs w:val="24"/>
              </w:rPr>
            </w:pPr>
            <w:r>
              <w:rPr>
                <w:sz w:val="24"/>
                <w:szCs w:val="24"/>
              </w:rPr>
              <w:t>Март</w:t>
            </w:r>
            <w:r w:rsidR="001E38E7">
              <w:rPr>
                <w:sz w:val="24"/>
                <w:szCs w:val="24"/>
              </w:rPr>
              <w:t xml:space="preserve"> 2018г.</w:t>
            </w:r>
          </w:p>
          <w:p w:rsidR="00BC5425" w:rsidRPr="00BB1D06" w:rsidRDefault="00BC5425" w:rsidP="00F3026D">
            <w:pPr>
              <w:tabs>
                <w:tab w:val="left" w:pos="0"/>
              </w:tabs>
              <w:spacing w:line="276" w:lineRule="auto"/>
              <w:ind w:left="540" w:right="153" w:hanging="540"/>
              <w:jc w:val="left"/>
              <w:rPr>
                <w:i/>
                <w:sz w:val="24"/>
                <w:szCs w:val="24"/>
                <w:lang w:eastAsia="en-US"/>
              </w:rPr>
            </w:pPr>
            <w:r w:rsidRPr="00BB1D06">
              <w:rPr>
                <w:sz w:val="24"/>
                <w:szCs w:val="24"/>
              </w:rPr>
              <w:t xml:space="preserve"> </w:t>
            </w: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F3026D">
            <w:pPr>
              <w:spacing w:line="276" w:lineRule="auto"/>
              <w:ind w:right="153" w:firstLine="0"/>
              <w:jc w:val="left"/>
              <w:rPr>
                <w:b/>
                <w:sz w:val="24"/>
                <w:szCs w:val="24"/>
                <w:lang w:eastAsia="en-US"/>
              </w:rPr>
            </w:pPr>
            <w:r w:rsidRPr="00BB1D06">
              <w:rPr>
                <w:b/>
                <w:sz w:val="24"/>
                <w:szCs w:val="24"/>
                <w:lang w:eastAsia="en-US"/>
              </w:rPr>
              <w:t xml:space="preserve">Место </w:t>
            </w:r>
            <w:r w:rsidRPr="00BB1D06">
              <w:rPr>
                <w:b/>
                <w:i/>
                <w:sz w:val="24"/>
                <w:szCs w:val="24"/>
                <w:lang w:eastAsia="en-US"/>
              </w:rPr>
              <w:t>поставки</w:t>
            </w:r>
            <w:r w:rsidR="00EA7394" w:rsidRPr="00BB1D06">
              <w:rPr>
                <w:b/>
                <w:sz w:val="24"/>
                <w:szCs w:val="24"/>
                <w:lang w:eastAsia="en-US"/>
              </w:rPr>
              <w:t xml:space="preserve"> товара / Реквизиты Грузополучателя</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Место доставки</w:t>
            </w:r>
            <w:r w:rsidR="0085212B" w:rsidRPr="00BB1D06">
              <w:rPr>
                <w:b/>
                <w:bCs/>
                <w:sz w:val="24"/>
                <w:szCs w:val="24"/>
              </w:rPr>
              <w:t xml:space="preserve"> автотранспортом</w:t>
            </w:r>
            <w:r w:rsidRPr="00BB1D06">
              <w:rPr>
                <w:b/>
                <w:bCs/>
                <w:sz w:val="24"/>
                <w:szCs w:val="24"/>
              </w:rPr>
              <w:t>:</w:t>
            </w:r>
            <w:r w:rsidRPr="00BB1D06">
              <w:rPr>
                <w:bCs/>
                <w:sz w:val="24"/>
                <w:szCs w:val="24"/>
              </w:rPr>
              <w:t xml:space="preserve"> </w:t>
            </w:r>
          </w:p>
          <w:p w:rsidR="001E38E7" w:rsidRPr="009A2FD7" w:rsidRDefault="001E38E7" w:rsidP="001E38E7">
            <w:pPr>
              <w:autoSpaceDE w:val="0"/>
              <w:autoSpaceDN w:val="0"/>
              <w:adjustRightInd w:val="0"/>
              <w:spacing w:line="276" w:lineRule="auto"/>
              <w:ind w:firstLine="0"/>
              <w:rPr>
                <w:sz w:val="24"/>
                <w:szCs w:val="24"/>
                <w:lang w:eastAsia="en-US"/>
              </w:rPr>
            </w:pPr>
            <w:r w:rsidRPr="001E38E7">
              <w:rPr>
                <w:sz w:val="24"/>
                <w:szCs w:val="24"/>
                <w:lang w:eastAsia="en-US"/>
              </w:rPr>
              <w:t>Филиал «Березовская ГРЭС» ПАО «Юнипро» 662328, Красноярский край, Шарыповский район, с. Холмогорское, промбаза «Энергетиков», строение 1/15</w:t>
            </w:r>
          </w:p>
          <w:p w:rsidR="0070246B" w:rsidRPr="00BB1D06" w:rsidRDefault="004E0539" w:rsidP="004E0539">
            <w:pPr>
              <w:tabs>
                <w:tab w:val="left" w:pos="0"/>
              </w:tabs>
              <w:autoSpaceDE w:val="0"/>
              <w:autoSpaceDN w:val="0"/>
              <w:adjustRightInd w:val="0"/>
              <w:spacing w:line="276" w:lineRule="auto"/>
              <w:ind w:firstLine="0"/>
              <w:rPr>
                <w:sz w:val="24"/>
                <w:szCs w:val="24"/>
                <w:lang w:eastAsia="en-US"/>
              </w:rPr>
            </w:pPr>
            <w:r w:rsidRPr="009A2FD7">
              <w:rPr>
                <w:sz w:val="24"/>
                <w:szCs w:val="24"/>
                <w:lang w:eastAsia="en-US"/>
              </w:rPr>
              <w:t xml:space="preserve">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4396A" w:rsidP="0085212B">
            <w:pPr>
              <w:pStyle w:val="afffa"/>
              <w:tabs>
                <w:tab w:val="left" w:pos="0"/>
              </w:tabs>
              <w:spacing w:line="276" w:lineRule="auto"/>
              <w:ind w:left="0" w:right="-11"/>
              <w:contextualSpacing/>
              <w:jc w:val="both"/>
            </w:pPr>
            <w:r w:rsidRPr="00BB1D06">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85212B" w:rsidRPr="00BB1D06">
              <w:t>.</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7C6AE9" w:rsidP="007C6AE9">
            <w:pPr>
              <w:tabs>
                <w:tab w:val="left" w:pos="0"/>
              </w:tabs>
              <w:autoSpaceDE w:val="0"/>
              <w:autoSpaceDN w:val="0"/>
              <w:adjustRightInd w:val="0"/>
              <w:spacing w:line="276" w:lineRule="auto"/>
              <w:ind w:left="540" w:right="-72" w:hanging="540"/>
              <w:jc w:val="left"/>
              <w:rPr>
                <w:sz w:val="24"/>
                <w:szCs w:val="24"/>
              </w:rPr>
            </w:pPr>
            <w:r w:rsidRPr="00BB1D06">
              <w:rPr>
                <w:sz w:val="24"/>
                <w:szCs w:val="24"/>
              </w:rPr>
              <w:t>1</w:t>
            </w:r>
            <w:r w:rsidR="00A56F5E" w:rsidRPr="00BB1D06">
              <w:rPr>
                <w:sz w:val="24"/>
                <w:szCs w:val="24"/>
              </w:rPr>
              <w:t xml:space="preserve"> (</w:t>
            </w:r>
            <w:r w:rsidRPr="00BB1D06">
              <w:rPr>
                <w:sz w:val="24"/>
                <w:szCs w:val="24"/>
              </w:rPr>
              <w:t>Один</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664FC7" w:rsidRPr="00BB1D06" w:rsidRDefault="00795E89" w:rsidP="00FE4AEF">
            <w:pPr>
              <w:tabs>
                <w:tab w:val="left" w:pos="0"/>
                <w:tab w:val="left" w:pos="5657"/>
              </w:tabs>
              <w:spacing w:line="276" w:lineRule="auto"/>
              <w:ind w:right="153" w:firstLine="0"/>
              <w:jc w:val="left"/>
              <w:rPr>
                <w:sz w:val="24"/>
                <w:szCs w:val="24"/>
              </w:rPr>
            </w:pPr>
            <w:r w:rsidRPr="00BB1D06">
              <w:rPr>
                <w:sz w:val="24"/>
                <w:szCs w:val="24"/>
              </w:rPr>
              <w:t>Требования к участникам закупки определяются в</w:t>
            </w:r>
            <w:r w:rsidR="00664FC7" w:rsidRPr="00BB1D06">
              <w:rPr>
                <w:sz w:val="24"/>
                <w:szCs w:val="24"/>
              </w:rPr>
              <w:t xml:space="preserve"> соответствии с Разделом  2 «Требования к участникам» (Подраздел 2.1)</w:t>
            </w:r>
            <w:r w:rsidR="00456486" w:rsidRPr="00BB1D06">
              <w:rPr>
                <w:sz w:val="24"/>
                <w:szCs w:val="24"/>
              </w:rPr>
              <w:t>, а также:</w:t>
            </w:r>
          </w:p>
          <w:p w:rsidR="00A56F5E" w:rsidRPr="00BB1D06" w:rsidRDefault="00A56F5E" w:rsidP="00A56F5E">
            <w:pPr>
              <w:spacing w:line="240" w:lineRule="auto"/>
              <w:ind w:firstLine="0"/>
              <w:rPr>
                <w:sz w:val="24"/>
                <w:szCs w:val="24"/>
              </w:rPr>
            </w:pPr>
            <w:r w:rsidRPr="00BB1D06">
              <w:rPr>
                <w:sz w:val="24"/>
                <w:szCs w:val="24"/>
              </w:rPr>
              <w:t>В приоритетном порядке будут рассматриваться предложения Производителей/Официальных предста</w:t>
            </w:r>
            <w:r w:rsidR="00456486" w:rsidRPr="00BB1D06">
              <w:rPr>
                <w:sz w:val="24"/>
                <w:szCs w:val="24"/>
              </w:rPr>
              <w:t>вителей изготовителей продукции</w:t>
            </w:r>
            <w:r w:rsidRPr="00BB1D06">
              <w:rPr>
                <w:sz w:val="24"/>
                <w:szCs w:val="24"/>
              </w:rPr>
              <w:t>.</w:t>
            </w:r>
          </w:p>
          <w:p w:rsidR="00A56F5E" w:rsidRPr="00BB1D06" w:rsidRDefault="00A56F5E" w:rsidP="00A56F5E">
            <w:pPr>
              <w:spacing w:line="240" w:lineRule="auto"/>
              <w:ind w:firstLine="0"/>
              <w:rPr>
                <w:sz w:val="24"/>
                <w:szCs w:val="24"/>
              </w:rPr>
            </w:pPr>
            <w:r w:rsidRPr="00BB1D06">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BB1D06">
              <w:rPr>
                <w:sz w:val="24"/>
                <w:szCs w:val="24"/>
              </w:rPr>
              <w:t>вается к предложению Поставщика.</w:t>
            </w:r>
          </w:p>
          <w:p w:rsidR="00A56F5E" w:rsidRPr="00BB1D06" w:rsidRDefault="00A56F5E" w:rsidP="00A56F5E">
            <w:pPr>
              <w:spacing w:line="240" w:lineRule="auto"/>
              <w:ind w:firstLine="0"/>
              <w:rPr>
                <w:sz w:val="24"/>
                <w:szCs w:val="24"/>
              </w:rPr>
            </w:pPr>
            <w:r w:rsidRPr="00BB1D06">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BB1D06" w:rsidRDefault="00A56F5E" w:rsidP="002235A2">
            <w:pPr>
              <w:spacing w:line="240" w:lineRule="auto"/>
              <w:ind w:firstLine="0"/>
              <w:rPr>
                <w:sz w:val="24"/>
                <w:szCs w:val="24"/>
              </w:rPr>
            </w:pPr>
            <w:r w:rsidRPr="00BB1D06">
              <w:rPr>
                <w:sz w:val="24"/>
                <w:szCs w:val="24"/>
              </w:rPr>
              <w:t xml:space="preserve"> Поставщик должен иметь опыт поставки аналогичного оборудования не менее </w:t>
            </w:r>
            <w:r w:rsidR="002235A2" w:rsidRPr="00BB1D06">
              <w:rPr>
                <w:sz w:val="24"/>
                <w:szCs w:val="24"/>
              </w:rPr>
              <w:t>5</w:t>
            </w:r>
            <w:r w:rsidRPr="00BB1D06">
              <w:rPr>
                <w:sz w:val="24"/>
                <w:szCs w:val="24"/>
              </w:rPr>
              <w:t xml:space="preserve"> лет.</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продукции</w:t>
            </w:r>
          </w:p>
        </w:tc>
        <w:tc>
          <w:tcPr>
            <w:tcW w:w="5811" w:type="dxa"/>
          </w:tcPr>
          <w:p w:rsidR="00BC5425" w:rsidRPr="00BB1D06" w:rsidRDefault="00160575" w:rsidP="00AC3132">
            <w:pPr>
              <w:tabs>
                <w:tab w:val="left" w:pos="0"/>
                <w:tab w:val="left" w:pos="5657"/>
              </w:tabs>
              <w:spacing w:line="276" w:lineRule="auto"/>
              <w:ind w:right="153" w:firstLine="0"/>
              <w:jc w:val="left"/>
              <w:rPr>
                <w:sz w:val="24"/>
                <w:szCs w:val="24"/>
              </w:rPr>
            </w:pPr>
            <w:r w:rsidRPr="00BB1D06">
              <w:rPr>
                <w:sz w:val="24"/>
                <w:szCs w:val="24"/>
              </w:rPr>
              <w:t xml:space="preserve">В соответствии с Разделом </w:t>
            </w:r>
            <w:r w:rsidR="0085212B" w:rsidRPr="00BB1D06">
              <w:rPr>
                <w:sz w:val="24"/>
                <w:szCs w:val="24"/>
              </w:rPr>
              <w:t>6 «</w:t>
            </w:r>
            <w:r w:rsidRPr="00BB1D06">
              <w:rPr>
                <w:sz w:val="24"/>
                <w:szCs w:val="24"/>
              </w:rPr>
              <w:t>Техническая часть»</w:t>
            </w:r>
            <w:r w:rsidR="00AC3132" w:rsidRPr="00BB1D06">
              <w:rPr>
                <w:sz w:val="24"/>
                <w:szCs w:val="24"/>
              </w:rPr>
              <w:t>, при этом:</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новой, не бывшей в употреблении (в эксплуатации, в консервации);</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Качество продукции должно подтверждаться: </w:t>
            </w:r>
          </w:p>
          <w:p w:rsidR="00AC3132" w:rsidRPr="00BB1D06" w:rsidRDefault="00AC3132" w:rsidP="00487126">
            <w:pPr>
              <w:pStyle w:val="afffa"/>
              <w:numPr>
                <w:ilvl w:val="0"/>
                <w:numId w:val="36"/>
              </w:numPr>
              <w:tabs>
                <w:tab w:val="left" w:pos="0"/>
                <w:tab w:val="left" w:pos="5657"/>
              </w:tabs>
              <w:spacing w:line="276" w:lineRule="auto"/>
              <w:ind w:right="153"/>
            </w:pPr>
            <w:r w:rsidRPr="00BB1D06">
              <w:t>паспортом на изделие;</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соответствия, лицензий и другой сопроводительной документацией предприятия-изготовителя;</w:t>
            </w:r>
          </w:p>
          <w:p w:rsidR="00AC3132" w:rsidRPr="00BB1D06" w:rsidRDefault="00AC3132" w:rsidP="00487126">
            <w:pPr>
              <w:pStyle w:val="afffa"/>
              <w:numPr>
                <w:ilvl w:val="0"/>
                <w:numId w:val="37"/>
              </w:numPr>
              <w:tabs>
                <w:tab w:val="left" w:pos="0"/>
                <w:tab w:val="left" w:pos="5657"/>
              </w:tabs>
              <w:spacing w:line="276" w:lineRule="auto"/>
              <w:ind w:right="153"/>
            </w:pPr>
            <w:r w:rsidRPr="00BB1D06">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Pr="00BB1D06">
              <w:lastRenderedPageBreak/>
              <w:t>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Закупаемая продукция должна быть заводского производства;</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Продукция должна иметь разрешение на применение Ростехнадзора (при необходимости).</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t xml:space="preserve">формат файлов </w:t>
            </w:r>
            <w:r w:rsidRPr="00BB1D06">
              <w:rPr>
                <w:i/>
                <w:lang w:val="en-US"/>
              </w:rPr>
              <w:t>PDF</w:t>
            </w:r>
            <w:r w:rsidRPr="00BB1D06">
              <w:rPr>
                <w:i/>
              </w:rPr>
              <w:t xml:space="preserve"> (архивирование не допускается);</w:t>
            </w:r>
          </w:p>
          <w:p w:rsidR="00E044C1" w:rsidRPr="00BB1D06" w:rsidRDefault="00F5764B" w:rsidP="00487126">
            <w:pPr>
              <w:pStyle w:val="afffa"/>
              <w:numPr>
                <w:ilvl w:val="0"/>
                <w:numId w:val="35"/>
              </w:numPr>
              <w:ind w:left="353" w:hanging="353"/>
              <w:contextualSpacing/>
              <w:jc w:val="both"/>
              <w:rPr>
                <w:i/>
              </w:rPr>
            </w:pPr>
            <w:r w:rsidRPr="00BB1D06">
              <w:rPr>
                <w:i/>
              </w:rPr>
              <w:t>каждый вид документа должен быть поименован в соответствии с содержимым (например, Выписка из ЕГРЮЛ от 01.07.15.</w:t>
            </w:r>
            <w:r w:rsidRPr="00BB1D06">
              <w:rPr>
                <w:i/>
                <w:lang w:val="en-US"/>
              </w:rPr>
              <w:t>pdf</w:t>
            </w:r>
            <w:r w:rsidRPr="00BB1D06">
              <w:rPr>
                <w:i/>
              </w:rPr>
              <w:t xml:space="preserve">); </w:t>
            </w:r>
          </w:p>
          <w:p w:rsidR="00E044C1" w:rsidRPr="00BB1D06" w:rsidRDefault="00F5764B" w:rsidP="00487126">
            <w:pPr>
              <w:pStyle w:val="afffa"/>
              <w:numPr>
                <w:ilvl w:val="0"/>
                <w:numId w:val="35"/>
              </w:numPr>
              <w:ind w:left="353" w:hanging="353"/>
              <w:contextualSpacing/>
              <w:jc w:val="both"/>
              <w:rPr>
                <w:i/>
              </w:rPr>
            </w:pPr>
            <w:r w:rsidRPr="00BB1D06">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BB1D06">
              <w:rPr>
                <w:i/>
                <w:lang w:val="en-US"/>
              </w:rPr>
              <w:t>pdf</w:t>
            </w:r>
            <w:r w:rsidRPr="00BB1D06">
              <w:rPr>
                <w:i/>
              </w:rPr>
              <w:t xml:space="preserve"> (10 Мб), Устав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BC5425" w:rsidP="00CA0877">
            <w:pPr>
              <w:autoSpaceDE w:val="0"/>
              <w:autoSpaceDN w:val="0"/>
              <w:adjustRightInd w:val="0"/>
              <w:spacing w:line="276" w:lineRule="auto"/>
              <w:ind w:firstLine="0"/>
              <w:rPr>
                <w:color w:val="FF0000"/>
                <w:sz w:val="24"/>
                <w:szCs w:val="24"/>
                <w:lang w:eastAsia="en-US"/>
              </w:rPr>
            </w:pPr>
            <w:r w:rsidRPr="00BB1D06">
              <w:rPr>
                <w:sz w:val="24"/>
                <w:szCs w:val="24"/>
              </w:rPr>
              <w:t xml:space="preserve">Пакет документов, необходимых для прохождения аккредитации, направляется </w:t>
            </w:r>
            <w:r w:rsidR="00CA0877">
              <w:rPr>
                <w:sz w:val="24"/>
                <w:szCs w:val="24"/>
              </w:rPr>
              <w:t>через портал самостоятельной регистрации.</w:t>
            </w:r>
            <w:r w:rsidR="00CA0877" w:rsidRPr="00BB1D06">
              <w:rPr>
                <w:sz w:val="24"/>
                <w:szCs w:val="24"/>
                <w:lang w:eastAsia="en-US"/>
              </w:rPr>
              <w:t xml:space="preserve"> </w:t>
            </w:r>
            <w:r w:rsidRPr="00BB1D06">
              <w:rPr>
                <w:sz w:val="24"/>
                <w:szCs w:val="24"/>
                <w:lang w:eastAsia="en-US"/>
              </w:rPr>
              <w:t>Информация для поставщиков МТР, работ, услуг:</w:t>
            </w:r>
            <w:r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CA0877" w:rsidP="001E38E7">
            <w:pPr>
              <w:spacing w:line="276" w:lineRule="auto"/>
              <w:ind w:right="153" w:firstLine="0"/>
              <w:rPr>
                <w:b/>
                <w:spacing w:val="-6"/>
                <w:sz w:val="24"/>
                <w:szCs w:val="24"/>
              </w:rPr>
            </w:pPr>
            <w:r>
              <w:rPr>
                <w:b/>
                <w:spacing w:val="-6"/>
                <w:sz w:val="24"/>
                <w:szCs w:val="24"/>
              </w:rPr>
              <w:t>Дополнительные требования:</w:t>
            </w:r>
          </w:p>
        </w:tc>
        <w:tc>
          <w:tcPr>
            <w:tcW w:w="5811" w:type="dxa"/>
            <w:tcBorders>
              <w:top w:val="single" w:sz="4" w:space="0" w:color="auto"/>
              <w:left w:val="single" w:sz="4" w:space="0" w:color="auto"/>
              <w:bottom w:val="single" w:sz="4" w:space="0" w:color="auto"/>
              <w:right w:val="single" w:sz="4" w:space="0" w:color="auto"/>
            </w:tcBorders>
          </w:tcPr>
          <w:p w:rsidR="00616AA2" w:rsidRDefault="00CA0877" w:rsidP="00616AA2">
            <w:pPr>
              <w:autoSpaceDE w:val="0"/>
              <w:autoSpaceDN w:val="0"/>
              <w:adjustRightInd w:val="0"/>
              <w:spacing w:line="276" w:lineRule="auto"/>
              <w:ind w:firstLine="0"/>
              <w:rPr>
                <w:sz w:val="24"/>
                <w:szCs w:val="24"/>
              </w:rPr>
            </w:pPr>
            <w:r>
              <w:rPr>
                <w:sz w:val="24"/>
                <w:szCs w:val="24"/>
              </w:rPr>
              <w:t>В случае принятия решения о заключении договора с контрагентом, Организатор вправе дополнительно предъявить следующие требования:</w:t>
            </w:r>
          </w:p>
          <w:p w:rsidR="00CA0877" w:rsidRDefault="00CA0877" w:rsidP="00CA0877">
            <w:pPr>
              <w:pStyle w:val="afffa"/>
              <w:numPr>
                <w:ilvl w:val="0"/>
                <w:numId w:val="42"/>
              </w:numPr>
              <w:autoSpaceDE w:val="0"/>
              <w:autoSpaceDN w:val="0"/>
              <w:adjustRightInd w:val="0"/>
              <w:spacing w:line="276" w:lineRule="auto"/>
            </w:pPr>
            <w:r>
              <w:t xml:space="preserve">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w:t>
            </w:r>
            <w:r>
              <w:lastRenderedPageBreak/>
              <w:t>а также согласие указанных лиц на обработку персональных данных (по Форме № 14).</w:t>
            </w:r>
          </w:p>
          <w:p w:rsidR="00CA0877" w:rsidRPr="00CA0877" w:rsidRDefault="00CA0877" w:rsidP="00CA0877">
            <w:pPr>
              <w:pStyle w:val="afffa"/>
              <w:numPr>
                <w:ilvl w:val="0"/>
                <w:numId w:val="42"/>
              </w:numPr>
              <w:autoSpaceDE w:val="0"/>
              <w:autoSpaceDN w:val="0"/>
              <w:adjustRightInd w:val="0"/>
              <w:spacing w:line="276" w:lineRule="auto"/>
            </w:pPr>
            <w:r>
              <w:t>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tc>
      </w:tr>
    </w:tbl>
    <w:p w:rsidR="00616AA2" w:rsidRPr="00BB1D06" w:rsidRDefault="00616AA2" w:rsidP="00F3026D">
      <w:pPr>
        <w:pStyle w:val="a4"/>
        <w:numPr>
          <w:ilvl w:val="0"/>
          <w:numId w:val="0"/>
        </w:numPr>
        <w:spacing w:line="276" w:lineRule="auto"/>
        <w:rPr>
          <w:sz w:val="24"/>
          <w:szCs w:val="24"/>
        </w:rPr>
      </w:pPr>
    </w:p>
    <w:p w:rsidR="00616AA2" w:rsidRPr="00BB1D06" w:rsidRDefault="00616AA2" w:rsidP="00F3026D">
      <w:pPr>
        <w:pStyle w:val="a4"/>
        <w:numPr>
          <w:ilvl w:val="0"/>
          <w:numId w:val="0"/>
        </w:numPr>
        <w:spacing w:line="276" w:lineRule="auto"/>
        <w:rPr>
          <w:sz w:val="24"/>
          <w:szCs w:val="24"/>
        </w:rPr>
      </w:pPr>
    </w:p>
    <w:p w:rsidR="00BC5425" w:rsidRPr="00BB1D06" w:rsidRDefault="00BC5425" w:rsidP="00F3026D">
      <w:pPr>
        <w:pStyle w:val="a4"/>
        <w:numPr>
          <w:ilvl w:val="0"/>
          <w:numId w:val="0"/>
        </w:numPr>
        <w:spacing w:line="276" w:lineRule="auto"/>
        <w:rPr>
          <w:sz w:val="24"/>
          <w:szCs w:val="24"/>
        </w:rPr>
      </w:pPr>
      <w:r w:rsidRPr="00BB1D06">
        <w:rPr>
          <w:sz w:val="24"/>
          <w:szCs w:val="24"/>
        </w:rPr>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717991" w:rsidRDefault="00717991" w:rsidP="00F3026D">
      <w:pPr>
        <w:pStyle w:val="a4"/>
        <w:numPr>
          <w:ilvl w:val="0"/>
          <w:numId w:val="0"/>
        </w:numPr>
        <w:spacing w:line="240" w:lineRule="auto"/>
        <w:rPr>
          <w:sz w:val="24"/>
          <w:szCs w:val="24"/>
        </w:rPr>
      </w:pPr>
    </w:p>
    <w:p w:rsidR="0047160A" w:rsidRDefault="0047160A" w:rsidP="00F3026D">
      <w:pPr>
        <w:pStyle w:val="a4"/>
        <w:numPr>
          <w:ilvl w:val="0"/>
          <w:numId w:val="0"/>
        </w:numPr>
        <w:spacing w:line="240" w:lineRule="auto"/>
        <w:rPr>
          <w:sz w:val="24"/>
          <w:szCs w:val="24"/>
        </w:rPr>
      </w:pPr>
    </w:p>
    <w:p w:rsidR="0047160A" w:rsidRDefault="0047160A" w:rsidP="00F3026D">
      <w:pPr>
        <w:pStyle w:val="a4"/>
        <w:numPr>
          <w:ilvl w:val="0"/>
          <w:numId w:val="0"/>
        </w:numPr>
        <w:spacing w:line="240" w:lineRule="auto"/>
        <w:rPr>
          <w:sz w:val="24"/>
          <w:szCs w:val="24"/>
        </w:rPr>
      </w:pPr>
    </w:p>
    <w:p w:rsidR="00B620AF" w:rsidRPr="00BB1D06"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bookmarkStart w:id="11" w:name="_GoBack"/>
      <w:bookmarkEnd w:id="11"/>
      <w:r w:rsidRPr="00BB1D06">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BB1D06">
        <w:rPr>
          <w:rFonts w:ascii="Times New Roman" w:hAnsi="Times New Roman"/>
          <w:sz w:val="24"/>
          <w:szCs w:val="24"/>
        </w:rPr>
        <w:t>Предложение</w:t>
      </w:r>
      <w:bookmarkEnd w:id="9"/>
    </w:p>
    <w:p w:rsidR="00A101C5" w:rsidRPr="00BB1D06"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BB1D06">
        <w:rPr>
          <w:sz w:val="24"/>
          <w:szCs w:val="24"/>
        </w:rPr>
        <w:t xml:space="preserve">Письмо о подаче оферты </w:t>
      </w:r>
      <w:bookmarkStart w:id="16" w:name="_Ref22846535"/>
      <w:r w:rsidRPr="00BB1D06">
        <w:rPr>
          <w:sz w:val="24"/>
          <w:szCs w:val="24"/>
        </w:rPr>
        <w:t>(</w:t>
      </w:r>
      <w:bookmarkEnd w:id="16"/>
      <w:r w:rsidRPr="00BB1D06">
        <w:rPr>
          <w:sz w:val="24"/>
          <w:szCs w:val="24"/>
        </w:rPr>
        <w:t xml:space="preserve">форма </w:t>
      </w:r>
      <w:r w:rsidR="00CC6391" w:rsidRPr="00BB1D06">
        <w:rPr>
          <w:sz w:val="24"/>
          <w:szCs w:val="24"/>
        </w:rPr>
        <w:t>1</w:t>
      </w:r>
      <w:r w:rsidRPr="00BB1D06">
        <w:rPr>
          <w:sz w:val="24"/>
          <w:szCs w:val="24"/>
        </w:rPr>
        <w:t>)</w:t>
      </w:r>
      <w:bookmarkEnd w:id="12"/>
      <w:bookmarkEnd w:id="13"/>
      <w:bookmarkEnd w:id="14"/>
      <w:bookmarkEnd w:id="15"/>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«_____»_______________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r w:rsidR="0085212B" w:rsidRPr="00BB1D06">
        <w:rPr>
          <w:color w:val="000000"/>
          <w:sz w:val="24"/>
          <w:szCs w:val="24"/>
        </w:rPr>
        <w:t>Юнипро</w:t>
      </w:r>
      <w:r w:rsidR="00D20281" w:rsidRPr="00BB1D06">
        <w:rPr>
          <w:color w:val="000000"/>
          <w:sz w:val="24"/>
          <w:szCs w:val="24"/>
        </w:rPr>
        <w:t xml:space="preserve">» </w:t>
      </w:r>
      <w:r w:rsidR="00902E55">
        <w:rPr>
          <w:sz w:val="24"/>
          <w:szCs w:val="24"/>
        </w:rPr>
        <w:t>www.</w:t>
      </w:r>
      <w:r w:rsidR="00902E55">
        <w:rPr>
          <w:sz w:val="24"/>
          <w:szCs w:val="24"/>
          <w:lang w:val="en-US"/>
        </w:rPr>
        <w:t>unipro</w:t>
      </w:r>
      <w:r w:rsidR="00902E55" w:rsidRPr="00902E55">
        <w:rPr>
          <w:sz w:val="24"/>
          <w:szCs w:val="24"/>
        </w:rPr>
        <w:t>.</w:t>
      </w:r>
      <w:r w:rsidR="00902E55">
        <w:rPr>
          <w:sz w:val="24"/>
          <w:szCs w:val="24"/>
          <w:lang w:val="en-US"/>
        </w:rPr>
        <w:t>energy</w:t>
      </w:r>
      <w:r w:rsidR="00E044C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__</w:t>
      </w:r>
      <w:r w:rsidR="00FA4DD6" w:rsidRPr="00BB1D06">
        <w:rPr>
          <w:i/>
          <w:color w:val="000000"/>
          <w:sz w:val="24"/>
          <w:szCs w:val="24"/>
        </w:rPr>
        <w:t>»</w:t>
      </w:r>
      <w:r w:rsidR="00346D80" w:rsidRPr="00BB1D06">
        <w:rPr>
          <w:i/>
          <w:color w:val="000000"/>
          <w:sz w:val="24"/>
          <w:szCs w:val="24"/>
        </w:rPr>
        <w:t>___________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с </w:t>
      </w:r>
      <w:r w:rsidR="00F377F9" w:rsidRPr="00BB1D06">
        <w:rPr>
          <w:sz w:val="24"/>
          <w:szCs w:val="24"/>
        </w:rPr>
        <w:t xml:space="preserve"> </w:t>
      </w:r>
      <w:r w:rsidR="00141345" w:rsidRPr="00BB1D06">
        <w:rPr>
          <w:sz w:val="24"/>
          <w:szCs w:val="24"/>
        </w:rPr>
        <w:t>настоящим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lastRenderedPageBreak/>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4E0539" w:rsidRPr="00BB1D06">
        <w:rPr>
          <w:color w:val="000000"/>
          <w:sz w:val="24"/>
          <w:szCs w:val="24"/>
        </w:rPr>
        <w:t>График поставки товара  (форма</w:t>
      </w:r>
      <w:r w:rsidR="004E0539"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r w:rsidR="00CB1227" w:rsidRPr="00BB1D06">
        <w:rPr>
          <w:color w:val="000000"/>
          <w:sz w:val="24"/>
          <w:szCs w:val="24"/>
        </w:rPr>
        <w:t xml:space="preserve">) </w:t>
      </w:r>
      <w:r w:rsidRPr="00BB1D06">
        <w:rPr>
          <w:color w:val="000000"/>
          <w:sz w:val="24"/>
          <w:szCs w:val="24"/>
        </w:rPr>
        <w:t xml:space="preserve"> на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4E0539" w:rsidRPr="004E0539">
        <w:rPr>
          <w:color w:val="000000"/>
          <w:sz w:val="24"/>
          <w:szCs w:val="24"/>
        </w:rPr>
        <w:t>Анкета Участника (форма 5</w:t>
      </w:r>
      <w:r w:rsidR="004E0539" w:rsidRPr="004E0539">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4E0539" w:rsidRPr="004E0539">
        <w:rPr>
          <w:color w:val="000000"/>
          <w:sz w:val="24"/>
          <w:szCs w:val="24"/>
        </w:rPr>
        <w:t>Справка о перечне и годовых объемах выполнения аналогичных договоров (форма 6</w:t>
      </w:r>
      <w:r w:rsidR="004E0539" w:rsidRPr="004E0539">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r w:rsidRPr="00BB1D06">
        <w:rPr>
          <w:sz w:val="24"/>
          <w:szCs w:val="24"/>
        </w:rPr>
        <w:t>)</w:t>
      </w:r>
      <w:r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7" w:name="_Toc238285393"/>
      <w:bookmarkStart w:id="18" w:name="_Toc423378590"/>
      <w:bookmarkStart w:id="19"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7"/>
      <w:bookmarkEnd w:id="18"/>
      <w:bookmarkEnd w:id="19"/>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BB1D06">
        <w:rPr>
          <w:sz w:val="24"/>
          <w:szCs w:val="24"/>
          <w:lang w:val="en-US"/>
        </w:rPr>
        <w:t>XXX</w:t>
      </w:r>
      <w:r w:rsidRPr="00BB1D06">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20"/>
      <w:bookmarkEnd w:id="21"/>
      <w:bookmarkEnd w:id="22"/>
      <w:bookmarkEnd w:id="23"/>
      <w:bookmarkEnd w:id="24"/>
      <w:bookmarkEnd w:id="25"/>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4E0539">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lang w:val="en-US"/>
              </w:rPr>
              <w:t>Таблица</w:t>
            </w:r>
            <w:r w:rsidRPr="00BB1D06">
              <w:rPr>
                <w:b/>
                <w:bCs/>
                <w:sz w:val="24"/>
                <w:szCs w:val="24"/>
              </w:rPr>
              <w:t xml:space="preserve"> </w:t>
            </w:r>
            <w:r w:rsidRPr="00BB1D06">
              <w:rPr>
                <w:b/>
                <w:bCs/>
                <w:sz w:val="24"/>
                <w:szCs w:val="24"/>
                <w:lang w:val="en-US"/>
              </w:rPr>
              <w:t>3. Обеспечение обязательств</w:t>
            </w:r>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lastRenderedPageBreak/>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lang w:val="en-US"/>
              </w:rPr>
              <w:t>Требования Заказчика</w:t>
            </w:r>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r w:rsidRPr="00BB1D06">
              <w:rPr>
                <w:b/>
                <w:sz w:val="24"/>
                <w:szCs w:val="24"/>
                <w:lang w:val="en-US"/>
              </w:rPr>
              <w:t>Предложение</w:t>
            </w:r>
            <w:r w:rsidRPr="00BB1D06">
              <w:rPr>
                <w:b/>
                <w:sz w:val="24"/>
                <w:szCs w:val="24"/>
              </w:rPr>
              <w:t xml:space="preserve"> </w:t>
            </w:r>
            <w:r w:rsidRPr="00BB1D06">
              <w:rPr>
                <w:b/>
                <w:sz w:val="24"/>
                <w:szCs w:val="24"/>
                <w:lang w:val="en-US"/>
              </w:rPr>
              <w:t>Участника</w:t>
            </w:r>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7" w:name="_Toc213755446"/>
      <w:bookmarkStart w:id="28" w:name="_Toc423378599"/>
      <w:bookmarkStart w:id="29"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27"/>
      <w:bookmarkEnd w:id="28"/>
      <w:bookmarkEnd w:id="29"/>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Default="00616AA2" w:rsidP="009A4A3C">
      <w:pPr>
        <w:tabs>
          <w:tab w:val="left" w:pos="851"/>
        </w:tabs>
        <w:spacing w:line="240" w:lineRule="auto"/>
        <w:ind w:left="851" w:hanging="851"/>
        <w:rPr>
          <w:snapToGrid/>
          <w:sz w:val="24"/>
          <w:szCs w:val="24"/>
        </w:rPr>
      </w:pPr>
    </w:p>
    <w:p w:rsidR="00390CAC" w:rsidRPr="00BB1D06" w:rsidRDefault="00390CAC"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30" w:name="_Ref86826666"/>
      <w:bookmarkStart w:id="31" w:name="_Toc90385112"/>
      <w:bookmarkStart w:id="32" w:name="_Toc428967880"/>
      <w:r w:rsidRPr="00BB1D06">
        <w:rPr>
          <w:color w:val="000000"/>
          <w:sz w:val="24"/>
          <w:szCs w:val="24"/>
        </w:rPr>
        <w:lastRenderedPageBreak/>
        <w:t xml:space="preserve">График </w:t>
      </w:r>
      <w:r w:rsidR="00B11A6F" w:rsidRPr="00BB1D06">
        <w:rPr>
          <w:color w:val="000000"/>
          <w:sz w:val="24"/>
          <w:szCs w:val="24"/>
        </w:rPr>
        <w:t>поставки 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(форма </w:t>
      </w:r>
      <w:r w:rsidR="00EB7E6F" w:rsidRPr="00BB1D06">
        <w:rPr>
          <w:color w:val="000000"/>
          <w:sz w:val="24"/>
          <w:szCs w:val="24"/>
        </w:rPr>
        <w:t>3</w:t>
      </w:r>
      <w:r w:rsidRPr="00BB1D06">
        <w:rPr>
          <w:color w:val="000000"/>
          <w:sz w:val="24"/>
          <w:szCs w:val="24"/>
        </w:rPr>
        <w:t>)</w:t>
      </w:r>
      <w:bookmarkStart w:id="33" w:name="_Toc90385113"/>
      <w:bookmarkEnd w:id="30"/>
      <w:bookmarkEnd w:id="31"/>
      <w:bookmarkEnd w:id="32"/>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3"/>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4E0539">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4" w:name="_Toc90385114"/>
      <w:bookmarkStart w:id="35" w:name="_Toc423378596"/>
    </w:p>
    <w:p w:rsidR="00390CAC" w:rsidRDefault="00390CAC" w:rsidP="00390CAC">
      <w:pPr>
        <w:pStyle w:val="a4"/>
        <w:numPr>
          <w:ilvl w:val="0"/>
          <w:numId w:val="0"/>
        </w:numPr>
        <w:tabs>
          <w:tab w:val="num" w:pos="1560"/>
        </w:tabs>
        <w:spacing w:line="276" w:lineRule="auto"/>
        <w:rPr>
          <w:b/>
          <w:sz w:val="24"/>
          <w:szCs w:val="24"/>
        </w:rPr>
      </w:pPr>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34"/>
      <w:bookmarkEnd w:id="35"/>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r w:rsidRPr="00BB1D06">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CC6391" w:rsidRDefault="00452B63" w:rsidP="008950B1">
      <w:pPr>
        <w:tabs>
          <w:tab w:val="left" w:pos="567"/>
        </w:tabs>
        <w:ind w:left="851" w:firstLine="0"/>
        <w:rPr>
          <w:sz w:val="24"/>
          <w:szCs w:val="24"/>
        </w:rPr>
      </w:pPr>
      <w:bookmarkStart w:id="36" w:name="_Ref89649494"/>
      <w:bookmarkStart w:id="37" w:name="_Toc90385115"/>
      <w:r w:rsidRPr="00BB1D06">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Pr="00BB1D06" w:rsidRDefault="00390CAC" w:rsidP="008950B1">
      <w:pPr>
        <w:tabs>
          <w:tab w:val="left" w:pos="567"/>
        </w:tabs>
        <w:ind w:left="851" w:firstLine="0"/>
        <w:rPr>
          <w:sz w:val="24"/>
          <w:szCs w:val="24"/>
        </w:rPr>
      </w:pPr>
    </w:p>
    <w:p w:rsidR="00FF6AB5" w:rsidRPr="00BB1D06" w:rsidRDefault="00B620AF" w:rsidP="00FF6AB5">
      <w:pPr>
        <w:pStyle w:val="21"/>
        <w:spacing w:line="276" w:lineRule="auto"/>
        <w:rPr>
          <w:sz w:val="24"/>
          <w:szCs w:val="24"/>
        </w:rPr>
      </w:pPr>
      <w:bookmarkStart w:id="44" w:name="_Toc428967881"/>
      <w:r w:rsidRPr="00BB1D06">
        <w:rPr>
          <w:sz w:val="24"/>
          <w:szCs w:val="24"/>
        </w:rPr>
        <w:lastRenderedPageBreak/>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5" w:name="_Toc90385119"/>
      <w:bookmarkEnd w:id="38"/>
      <w:bookmarkEnd w:id="39"/>
      <w:bookmarkEnd w:id="40"/>
      <w:bookmarkEnd w:id="44"/>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5"/>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1"/>
    <w:bookmarkEnd w:id="42"/>
    <w:bookmarkEnd w:id="43"/>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6"/>
      <w:bookmarkEnd w:id="47"/>
      <w:bookmarkEnd w:id="48"/>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390CAC" w:rsidRPr="00BB1D06" w:rsidRDefault="00390CAC"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Pr="00BB1D06" w:rsidRDefault="00CE0A3A"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9"/>
      <w:bookmarkEnd w:id="50"/>
      <w:bookmarkEnd w:id="51"/>
      <w:bookmarkEnd w:id="52"/>
      <w:bookmarkEnd w:id="53"/>
    </w:p>
    <w:p w:rsidR="00B620AF" w:rsidRPr="00BB1D06" w:rsidRDefault="0089186F" w:rsidP="00CE0A3A">
      <w:pPr>
        <w:pStyle w:val="a4"/>
        <w:spacing w:line="276" w:lineRule="auto"/>
        <w:rPr>
          <w:b/>
          <w:sz w:val="24"/>
          <w:szCs w:val="24"/>
        </w:rPr>
      </w:pPr>
      <w:r w:rsidRPr="00BB1D06">
        <w:rPr>
          <w:b/>
          <w:sz w:val="24"/>
          <w:szCs w:val="24"/>
        </w:rPr>
        <w:t>Форма Анкеты Участника</w:t>
      </w:r>
    </w:p>
    <w:p w:rsidR="00B620AF" w:rsidRPr="00BB1D06"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CE0A3A">
      <w:pPr>
        <w:spacing w:line="276" w:lineRule="auto"/>
        <w:ind w:firstLine="0"/>
        <w:jc w:val="left"/>
        <w:rPr>
          <w:sz w:val="24"/>
          <w:szCs w:val="24"/>
        </w:rPr>
      </w:pPr>
      <w:r w:rsidRPr="00BB1D06">
        <w:rPr>
          <w:sz w:val="24"/>
          <w:szCs w:val="24"/>
        </w:rPr>
        <w:t xml:space="preserve">Приложение </w:t>
      </w:r>
      <w:r w:rsidR="00C71562" w:rsidRPr="00BB1D06">
        <w:rPr>
          <w:sz w:val="24"/>
          <w:szCs w:val="24"/>
        </w:rPr>
        <w:t>4</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CE0A3A">
      <w:pPr>
        <w:spacing w:line="276" w:lineRule="auto"/>
        <w:rPr>
          <w:sz w:val="24"/>
          <w:szCs w:val="24"/>
        </w:rPr>
      </w:pPr>
    </w:p>
    <w:p w:rsidR="00824F6A" w:rsidRPr="00BB1D06" w:rsidRDefault="00824F6A" w:rsidP="00CE0A3A">
      <w:pPr>
        <w:suppressAutoHyphens/>
        <w:spacing w:line="276" w:lineRule="auto"/>
        <w:ind w:firstLine="0"/>
        <w:jc w:val="center"/>
        <w:rPr>
          <w:b/>
          <w:sz w:val="24"/>
          <w:szCs w:val="24"/>
        </w:rPr>
      </w:pPr>
      <w:r w:rsidRPr="00BB1D06">
        <w:rPr>
          <w:b/>
          <w:sz w:val="24"/>
          <w:szCs w:val="24"/>
        </w:rPr>
        <w:t>Анкета Участника</w:t>
      </w:r>
    </w:p>
    <w:p w:rsidR="00390CAC" w:rsidRPr="00B46969" w:rsidRDefault="00390CAC" w:rsidP="00390CAC">
      <w:pPr>
        <w:spacing w:line="276" w:lineRule="auto"/>
        <w:rPr>
          <w:color w:val="000000"/>
          <w:sz w:val="24"/>
          <w:szCs w:val="24"/>
        </w:rPr>
      </w:pPr>
      <w:r w:rsidRPr="00B46969">
        <w:rPr>
          <w:color w:val="000000"/>
          <w:sz w:val="24"/>
          <w:szCs w:val="24"/>
        </w:rPr>
        <w:t>Наименование и адрес Участника: _________________________________</w:t>
      </w:r>
    </w:p>
    <w:p w:rsidR="00390CAC" w:rsidRPr="00CC6391" w:rsidRDefault="00390CAC" w:rsidP="00390CAC">
      <w:pPr>
        <w:spacing w:line="276" w:lineRule="auto"/>
        <w:rPr>
          <w:color w:val="000000"/>
          <w:sz w:val="24"/>
          <w:szCs w:val="24"/>
        </w:rPr>
      </w:pPr>
    </w:p>
    <w:p w:rsidR="00390CAC" w:rsidRPr="00CC6391" w:rsidRDefault="00390CAC" w:rsidP="00390CAC">
      <w:pPr>
        <w:spacing w:line="276" w:lineRule="auto"/>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390CAC" w:rsidRPr="00CC6391" w:rsidTr="008A2DD1">
        <w:trPr>
          <w:cantSplit/>
          <w:trHeight w:val="240"/>
          <w:tblHeader/>
        </w:trPr>
        <w:tc>
          <w:tcPr>
            <w:tcW w:w="720" w:type="dxa"/>
          </w:tcPr>
          <w:p w:rsidR="00390CAC" w:rsidRPr="00CC6391" w:rsidRDefault="00390CAC" w:rsidP="008A2DD1">
            <w:pPr>
              <w:pStyle w:val="af8"/>
              <w:spacing w:line="276" w:lineRule="auto"/>
              <w:jc w:val="center"/>
              <w:rPr>
                <w:sz w:val="24"/>
                <w:szCs w:val="24"/>
              </w:rPr>
            </w:pPr>
            <w:r w:rsidRPr="00CC6391">
              <w:rPr>
                <w:sz w:val="24"/>
                <w:szCs w:val="24"/>
              </w:rPr>
              <w:t>№ п/п</w:t>
            </w:r>
          </w:p>
        </w:tc>
        <w:tc>
          <w:tcPr>
            <w:tcW w:w="5234" w:type="dxa"/>
          </w:tcPr>
          <w:p w:rsidR="00390CAC" w:rsidRPr="00CC6391" w:rsidRDefault="00390CAC" w:rsidP="008A2DD1">
            <w:pPr>
              <w:pStyle w:val="af8"/>
              <w:spacing w:line="276" w:lineRule="auto"/>
              <w:ind w:left="0"/>
              <w:jc w:val="center"/>
              <w:rPr>
                <w:sz w:val="24"/>
                <w:szCs w:val="24"/>
              </w:rPr>
            </w:pPr>
            <w:r w:rsidRPr="00CC6391">
              <w:rPr>
                <w:sz w:val="24"/>
                <w:szCs w:val="24"/>
              </w:rPr>
              <w:t>Наименование</w:t>
            </w:r>
          </w:p>
        </w:tc>
        <w:tc>
          <w:tcPr>
            <w:tcW w:w="4252" w:type="dxa"/>
          </w:tcPr>
          <w:p w:rsidR="00390CAC" w:rsidRPr="00CC6391" w:rsidRDefault="00390CAC" w:rsidP="008A2DD1">
            <w:pPr>
              <w:pStyle w:val="af8"/>
              <w:spacing w:line="276" w:lineRule="auto"/>
              <w:ind w:left="0"/>
              <w:jc w:val="center"/>
              <w:rPr>
                <w:sz w:val="24"/>
                <w:szCs w:val="24"/>
              </w:rPr>
            </w:pPr>
            <w:r w:rsidRPr="00CC6391">
              <w:rPr>
                <w:sz w:val="24"/>
                <w:szCs w:val="24"/>
              </w:rPr>
              <w:t>Сведения о поставщике</w:t>
            </w:r>
          </w:p>
        </w:tc>
      </w:tr>
      <w:tr w:rsidR="00390CAC" w:rsidRPr="00CC6391" w:rsidTr="008A2DD1">
        <w:trPr>
          <w:cantSplit/>
        </w:trPr>
        <w:tc>
          <w:tcPr>
            <w:tcW w:w="720" w:type="dxa"/>
            <w:vMerge w:val="restart"/>
          </w:tcPr>
          <w:p w:rsidR="00390CAC" w:rsidRPr="00CC6391" w:rsidRDefault="00390CAC" w:rsidP="00390CAC">
            <w:pPr>
              <w:numPr>
                <w:ilvl w:val="0"/>
                <w:numId w:val="4"/>
              </w:numPr>
              <w:spacing w:after="60" w:line="276" w:lineRule="auto"/>
              <w:rPr>
                <w:sz w:val="24"/>
                <w:szCs w:val="24"/>
              </w:rPr>
            </w:pPr>
          </w:p>
        </w:tc>
        <w:tc>
          <w:tcPr>
            <w:tcW w:w="5234" w:type="dxa"/>
            <w:vMerge w:val="restart"/>
          </w:tcPr>
          <w:p w:rsidR="00390CAC" w:rsidRPr="00CC6391" w:rsidRDefault="00390CAC" w:rsidP="008A2DD1">
            <w:pPr>
              <w:pStyle w:val="afb"/>
              <w:spacing w:before="0" w:after="0"/>
              <w:ind w:left="0"/>
              <w:rPr>
                <w:szCs w:val="24"/>
              </w:rPr>
            </w:pPr>
            <w:r w:rsidRPr="00CC6391">
              <w:rPr>
                <w:szCs w:val="24"/>
              </w:rPr>
              <w:t xml:space="preserve">Полное и сокращенное наименование </w:t>
            </w:r>
          </w:p>
          <w:p w:rsidR="00390CAC" w:rsidRPr="00CC6391" w:rsidRDefault="00390CAC" w:rsidP="008A2DD1">
            <w:pPr>
              <w:pStyle w:val="afb"/>
              <w:spacing w:before="0" w:after="0"/>
              <w:ind w:left="0"/>
              <w:rPr>
                <w:i/>
                <w:szCs w:val="24"/>
              </w:rPr>
            </w:pPr>
            <w:r w:rsidRPr="00CC6391">
              <w:rPr>
                <w:i/>
                <w:szCs w:val="24"/>
              </w:rPr>
              <w:t>(в соответствии с ЕГРЮЛ)</w:t>
            </w:r>
          </w:p>
        </w:tc>
        <w:tc>
          <w:tcPr>
            <w:tcW w:w="4252" w:type="dxa"/>
          </w:tcPr>
          <w:p w:rsidR="00390CAC" w:rsidRPr="00B46969" w:rsidRDefault="00390CAC" w:rsidP="008A2DD1">
            <w:pPr>
              <w:pStyle w:val="afb"/>
              <w:spacing w:line="276" w:lineRule="auto"/>
              <w:rPr>
                <w:i/>
                <w:szCs w:val="24"/>
              </w:rPr>
            </w:pPr>
            <w:r w:rsidRPr="00B46969">
              <w:rPr>
                <w:i/>
                <w:szCs w:val="24"/>
              </w:rPr>
              <w:t>(Полное наименование)</w:t>
            </w: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vMerge/>
          </w:tcPr>
          <w:p w:rsidR="00390CAC" w:rsidRPr="00CC6391" w:rsidRDefault="00390CAC" w:rsidP="008A2DD1">
            <w:pPr>
              <w:pStyle w:val="afb"/>
              <w:spacing w:before="0" w:after="0" w:line="276" w:lineRule="auto"/>
              <w:ind w:left="0"/>
              <w:rPr>
                <w:szCs w:val="24"/>
              </w:rPr>
            </w:pPr>
          </w:p>
        </w:tc>
        <w:tc>
          <w:tcPr>
            <w:tcW w:w="4252" w:type="dxa"/>
          </w:tcPr>
          <w:p w:rsidR="00390CAC" w:rsidRPr="00B46969" w:rsidRDefault="00390CAC" w:rsidP="008A2DD1">
            <w:pPr>
              <w:pStyle w:val="afb"/>
              <w:spacing w:line="276" w:lineRule="auto"/>
              <w:rPr>
                <w:i/>
                <w:szCs w:val="24"/>
              </w:rPr>
            </w:pPr>
            <w:r w:rsidRPr="00B46969">
              <w:rPr>
                <w:i/>
                <w:szCs w:val="24"/>
              </w:rPr>
              <w:t>(Сокращённое наименование)</w:t>
            </w: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 xml:space="preserve">Род деятельности </w:t>
            </w:r>
          </w:p>
          <w:p w:rsidR="00390CAC" w:rsidRPr="00CC6391" w:rsidRDefault="00390CAC" w:rsidP="008A2DD1">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8A2DD1">
            <w:pPr>
              <w:pStyle w:val="afb"/>
              <w:spacing w:before="0" w:after="0"/>
              <w:ind w:left="0"/>
              <w:rPr>
                <w:bCs/>
                <w:szCs w:val="24"/>
              </w:rPr>
            </w:pPr>
            <w:r w:rsidRPr="00CC6391">
              <w:rPr>
                <w:bCs/>
                <w:szCs w:val="24"/>
              </w:rPr>
              <w:t>Регион предоставления услуг:</w:t>
            </w:r>
          </w:p>
          <w:p w:rsidR="00390CAC" w:rsidRDefault="00390CAC" w:rsidP="00390CAC">
            <w:pPr>
              <w:pStyle w:val="afb"/>
              <w:numPr>
                <w:ilvl w:val="0"/>
                <w:numId w:val="43"/>
              </w:numPr>
              <w:spacing w:before="0" w:after="0"/>
              <w:ind w:left="193" w:hanging="141"/>
              <w:rPr>
                <w:szCs w:val="24"/>
              </w:rPr>
            </w:pPr>
            <w:r>
              <w:rPr>
                <w:szCs w:val="24"/>
              </w:rPr>
              <w:t>Все регионы</w:t>
            </w:r>
          </w:p>
          <w:p w:rsidR="00390CAC" w:rsidRDefault="00390CAC" w:rsidP="00390CAC">
            <w:pPr>
              <w:pStyle w:val="afb"/>
              <w:numPr>
                <w:ilvl w:val="0"/>
                <w:numId w:val="43"/>
              </w:numPr>
              <w:spacing w:before="0" w:after="0"/>
              <w:ind w:left="193" w:hanging="141"/>
              <w:rPr>
                <w:szCs w:val="24"/>
              </w:rPr>
            </w:pPr>
            <w:r>
              <w:rPr>
                <w:szCs w:val="24"/>
              </w:rPr>
              <w:t>Москва и Московская область</w:t>
            </w:r>
          </w:p>
          <w:p w:rsidR="00390CAC" w:rsidRDefault="00390CAC" w:rsidP="00390CAC">
            <w:pPr>
              <w:pStyle w:val="afb"/>
              <w:numPr>
                <w:ilvl w:val="0"/>
                <w:numId w:val="43"/>
              </w:numPr>
              <w:spacing w:before="0" w:after="0"/>
              <w:ind w:left="193" w:hanging="141"/>
              <w:rPr>
                <w:szCs w:val="24"/>
              </w:rPr>
            </w:pPr>
            <w:r>
              <w:rPr>
                <w:szCs w:val="24"/>
              </w:rPr>
              <w:t>Смоленская область</w:t>
            </w:r>
          </w:p>
          <w:p w:rsidR="00390CAC" w:rsidRDefault="00390CAC" w:rsidP="00390CAC">
            <w:pPr>
              <w:pStyle w:val="afb"/>
              <w:numPr>
                <w:ilvl w:val="0"/>
                <w:numId w:val="43"/>
              </w:numPr>
              <w:spacing w:before="0" w:after="0"/>
              <w:ind w:left="193" w:hanging="141"/>
              <w:rPr>
                <w:szCs w:val="24"/>
              </w:rPr>
            </w:pPr>
            <w:r w:rsidRPr="00CC6391">
              <w:rPr>
                <w:szCs w:val="24"/>
              </w:rPr>
              <w:t>Пермский край</w:t>
            </w:r>
          </w:p>
          <w:p w:rsidR="00390CAC" w:rsidRDefault="00390CAC" w:rsidP="00390CAC">
            <w:pPr>
              <w:pStyle w:val="afb"/>
              <w:numPr>
                <w:ilvl w:val="0"/>
                <w:numId w:val="43"/>
              </w:numPr>
              <w:spacing w:before="0" w:after="0"/>
              <w:ind w:left="193" w:hanging="193"/>
              <w:rPr>
                <w:szCs w:val="24"/>
              </w:rPr>
            </w:pPr>
            <w:r w:rsidRPr="00CC6391">
              <w:rPr>
                <w:szCs w:val="24"/>
              </w:rPr>
              <w:t>Красноярский край</w:t>
            </w:r>
          </w:p>
          <w:p w:rsidR="00390CAC" w:rsidRPr="00CC6391" w:rsidRDefault="00390CAC" w:rsidP="00390CAC">
            <w:pPr>
              <w:pStyle w:val="afb"/>
              <w:numPr>
                <w:ilvl w:val="0"/>
                <w:numId w:val="43"/>
              </w:numPr>
              <w:spacing w:before="0" w:after="0"/>
              <w:ind w:left="193" w:hanging="193"/>
              <w:rPr>
                <w:szCs w:val="24"/>
              </w:rPr>
            </w:pPr>
            <w:r w:rsidRPr="00CC6391">
              <w:rPr>
                <w:szCs w:val="24"/>
              </w:rPr>
              <w:t>Тюменская область ХМАО-Югра.</w:t>
            </w:r>
          </w:p>
        </w:tc>
        <w:tc>
          <w:tcPr>
            <w:tcW w:w="4252" w:type="dxa"/>
          </w:tcPr>
          <w:p w:rsidR="00390CAC" w:rsidRPr="00CC6391" w:rsidRDefault="00390CAC" w:rsidP="008A2DD1">
            <w:pPr>
              <w:pStyle w:val="afb"/>
              <w:spacing w:line="276" w:lineRule="auto"/>
              <w:rPr>
                <w:i/>
                <w:szCs w:val="24"/>
              </w:rPr>
            </w:pPr>
            <w:r w:rsidRPr="00CC6391">
              <w:rPr>
                <w:i/>
                <w:szCs w:val="24"/>
              </w:rPr>
              <w:t>(Перечислить)</w:t>
            </w: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val="restart"/>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ОГРН</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ИНН</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КПП</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23"/>
              <w:rPr>
                <w:szCs w:val="24"/>
              </w:rPr>
            </w:pPr>
            <w:r w:rsidRPr="00CC6391">
              <w:rPr>
                <w:szCs w:val="24"/>
              </w:rPr>
              <w:t>Адрес согласно ЕГРЮЛ</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Фактический адрес</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Почтовый адрес</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Адрес электронной почты контактного лица</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8A2DD1">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390CAC" w:rsidRPr="00CC6391" w:rsidRDefault="00390CAC" w:rsidP="008A2DD1">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Опыт работы, в т.ч. опыт работы с предприятиями энергетики</w:t>
            </w:r>
          </w:p>
          <w:p w:rsidR="00390CAC" w:rsidRPr="00CC6391" w:rsidRDefault="00390CAC" w:rsidP="008A2DD1">
            <w:pPr>
              <w:pStyle w:val="afb"/>
              <w:spacing w:before="0" w:after="0"/>
              <w:ind w:left="0"/>
              <w:rPr>
                <w:color w:val="000000"/>
                <w:szCs w:val="24"/>
              </w:rPr>
            </w:pPr>
            <w:r w:rsidRPr="00CC6391">
              <w:rPr>
                <w:i/>
                <w:szCs w:val="24"/>
              </w:rPr>
              <w:t>(указать кол-во лет)</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390CAC" w:rsidRPr="00CC6391" w:rsidRDefault="00390CAC" w:rsidP="008A2DD1">
            <w:pPr>
              <w:pStyle w:val="afb"/>
              <w:spacing w:line="276" w:lineRule="auto"/>
              <w:rPr>
                <w:szCs w:val="24"/>
              </w:rPr>
            </w:pPr>
          </w:p>
        </w:tc>
      </w:tr>
    </w:tbl>
    <w:p w:rsidR="00390CAC" w:rsidRPr="00B41665" w:rsidRDefault="00390CAC" w:rsidP="00390CAC">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390CAC" w:rsidRPr="00CC6391" w:rsidRDefault="00390CAC" w:rsidP="00390CAC">
      <w:pPr>
        <w:spacing w:line="276" w:lineRule="auto"/>
        <w:rPr>
          <w:b/>
          <w:sz w:val="24"/>
          <w:szCs w:val="24"/>
        </w:rPr>
      </w:pPr>
    </w:p>
    <w:p w:rsidR="00390CAC" w:rsidRDefault="00390CAC" w:rsidP="00390CAC">
      <w:pPr>
        <w:spacing w:line="276" w:lineRule="auto"/>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390CAC" w:rsidRDefault="00390CAC" w:rsidP="00390CAC">
      <w:pPr>
        <w:spacing w:line="276" w:lineRule="auto"/>
        <w:rPr>
          <w:b/>
          <w:sz w:val="24"/>
          <w:szCs w:val="24"/>
        </w:rPr>
      </w:pPr>
    </w:p>
    <w:p w:rsidR="00390CAC" w:rsidRPr="00CC6391" w:rsidRDefault="00390CAC" w:rsidP="00390CAC">
      <w:pPr>
        <w:spacing w:line="276" w:lineRule="auto"/>
        <w:rPr>
          <w:b/>
          <w:sz w:val="24"/>
          <w:szCs w:val="24"/>
        </w:rPr>
      </w:pP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(подпись, М.П.)</w:t>
      </w: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390CAC" w:rsidRDefault="00390CAC" w:rsidP="00390CAC">
      <w:pPr>
        <w:spacing w:line="276" w:lineRule="auto"/>
        <w:ind w:right="3684"/>
        <w:jc w:val="center"/>
        <w:rPr>
          <w:sz w:val="24"/>
          <w:szCs w:val="24"/>
          <w:vertAlign w:val="superscript"/>
        </w:rPr>
      </w:pPr>
    </w:p>
    <w:p w:rsidR="00390CAC" w:rsidRDefault="00390CAC" w:rsidP="00390CAC">
      <w:pPr>
        <w:spacing w:line="276" w:lineRule="auto"/>
        <w:ind w:right="3684"/>
        <w:jc w:val="center"/>
        <w:rPr>
          <w:sz w:val="24"/>
          <w:szCs w:val="24"/>
          <w:vertAlign w:val="superscript"/>
        </w:rPr>
      </w:pPr>
    </w:p>
    <w:p w:rsidR="00390CAC" w:rsidRPr="00CC6391" w:rsidRDefault="00390CAC" w:rsidP="00390CAC">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390CAC" w:rsidRDefault="00390CAC" w:rsidP="00390CAC">
      <w:pPr>
        <w:spacing w:line="276" w:lineRule="auto"/>
        <w:ind w:right="3684"/>
        <w:jc w:val="center"/>
        <w:rPr>
          <w:sz w:val="24"/>
          <w:szCs w:val="24"/>
          <w:vertAlign w:val="superscript"/>
        </w:rPr>
      </w:pPr>
    </w:p>
    <w:p w:rsidR="00390CAC" w:rsidRPr="0043358F" w:rsidRDefault="00390CAC" w:rsidP="00390CAC">
      <w:pPr>
        <w:spacing w:line="240" w:lineRule="auto"/>
        <w:jc w:val="center"/>
        <w:rPr>
          <w:sz w:val="24"/>
          <w:szCs w:val="24"/>
        </w:rPr>
      </w:pPr>
    </w:p>
    <w:p w:rsidR="00390CAC" w:rsidRPr="0043358F" w:rsidRDefault="00390CAC" w:rsidP="00390CAC">
      <w:pPr>
        <w:spacing w:line="240" w:lineRule="auto"/>
        <w:rPr>
          <w:sz w:val="24"/>
          <w:szCs w:val="24"/>
        </w:rPr>
      </w:pPr>
    </w:p>
    <w:p w:rsidR="00390CAC" w:rsidRPr="0043358F" w:rsidRDefault="00390CAC" w:rsidP="00390CAC">
      <w:pPr>
        <w:spacing w:line="240" w:lineRule="auto"/>
        <w:ind w:right="3684"/>
        <w:rPr>
          <w:sz w:val="24"/>
          <w:szCs w:val="24"/>
          <w:vertAlign w:val="superscript"/>
        </w:rPr>
        <w:sectPr w:rsidR="00390CAC" w:rsidRPr="0043358F" w:rsidSect="008A2DD1">
          <w:footerReference w:type="even" r:id="rId10"/>
          <w:pgSz w:w="11906" w:h="16838" w:code="9"/>
          <w:pgMar w:top="851" w:right="851" w:bottom="851" w:left="1418" w:header="680" w:footer="493" w:gutter="0"/>
          <w:paperSrc w:first="15" w:other="15"/>
          <w:cols w:space="708"/>
          <w:titlePg/>
          <w:docGrid w:linePitch="360"/>
        </w:sectPr>
      </w:pPr>
    </w:p>
    <w:p w:rsidR="00390CAC" w:rsidRPr="00CC6391" w:rsidRDefault="00390CAC" w:rsidP="00390CAC">
      <w:pPr>
        <w:pStyle w:val="a4"/>
        <w:numPr>
          <w:ilvl w:val="0"/>
          <w:numId w:val="0"/>
        </w:numPr>
        <w:spacing w:line="276" w:lineRule="auto"/>
        <w:rPr>
          <w:b/>
          <w:sz w:val="24"/>
          <w:szCs w:val="24"/>
        </w:rPr>
      </w:pPr>
      <w:bookmarkStart w:id="54" w:name="_Toc423378614"/>
      <w:bookmarkStart w:id="55" w:name="_Toc423421117"/>
      <w:r w:rsidRPr="00CC6391">
        <w:rPr>
          <w:b/>
          <w:sz w:val="24"/>
          <w:szCs w:val="24"/>
        </w:rPr>
        <w:lastRenderedPageBreak/>
        <w:t>Инструкции по заполнению</w:t>
      </w:r>
      <w:bookmarkEnd w:id="54"/>
      <w:bookmarkEnd w:id="55"/>
    </w:p>
    <w:p w:rsidR="00390CAC" w:rsidRPr="00CC6391" w:rsidRDefault="00390CAC" w:rsidP="00390CAC">
      <w:pPr>
        <w:pStyle w:val="a4"/>
        <w:numPr>
          <w:ilvl w:val="0"/>
          <w:numId w:val="0"/>
        </w:numPr>
        <w:spacing w:line="276" w:lineRule="auto"/>
        <w:rPr>
          <w:b/>
          <w:sz w:val="24"/>
          <w:szCs w:val="24"/>
        </w:rPr>
      </w:pPr>
    </w:p>
    <w:p w:rsidR="00390CAC" w:rsidRDefault="00390CAC" w:rsidP="00390CAC">
      <w:pPr>
        <w:pStyle w:val="a5"/>
        <w:numPr>
          <w:ilvl w:val="0"/>
          <w:numId w:val="0"/>
        </w:numPr>
        <w:spacing w:line="276" w:lineRule="auto"/>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Default="00616AA2" w:rsidP="00B320F2">
      <w:pPr>
        <w:tabs>
          <w:tab w:val="left" w:pos="1134"/>
        </w:tabs>
        <w:spacing w:line="240" w:lineRule="auto"/>
        <w:ind w:firstLine="0"/>
        <w:rPr>
          <w:sz w:val="24"/>
          <w:szCs w:val="24"/>
        </w:rPr>
      </w:pPr>
    </w:p>
    <w:p w:rsidR="00390CAC" w:rsidRDefault="00390CAC" w:rsidP="00B320F2">
      <w:pPr>
        <w:tabs>
          <w:tab w:val="left" w:pos="1134"/>
        </w:tabs>
        <w:spacing w:line="240" w:lineRule="auto"/>
        <w:ind w:firstLine="0"/>
        <w:rPr>
          <w:sz w:val="24"/>
          <w:szCs w:val="24"/>
        </w:rPr>
      </w:pPr>
    </w:p>
    <w:p w:rsidR="00390CAC" w:rsidRPr="00BB1D06" w:rsidRDefault="00390CAC"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6"/>
      <w:bookmarkEnd w:id="57"/>
      <w:bookmarkEnd w:id="58"/>
      <w:bookmarkEnd w:id="59"/>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«____»_____________ г. №__________</w:t>
      </w:r>
      <w:bookmarkStart w:id="60" w:name="_Ref55336389"/>
      <w:bookmarkStart w:id="61" w:name="_Toc57314677"/>
      <w:bookmarkStart w:id="62"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Описание договора</w:t>
            </w:r>
            <w:r w:rsidRPr="00BB1D06">
              <w:rPr>
                <w:sz w:val="24"/>
                <w:szCs w:val="24"/>
              </w:rPr>
              <w:b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b/>
                <w:szCs w:val="24"/>
              </w:rPr>
            </w:pPr>
            <w:r w:rsidRPr="00BB1D06">
              <w:rPr>
                <w:b/>
                <w:szCs w:val="24"/>
              </w:rPr>
              <w:t>ИТОГО за целый 20</w:t>
            </w:r>
            <w:r w:rsidR="00BF5DE9" w:rsidRPr="00BB1D06">
              <w:rPr>
                <w:b/>
                <w:szCs w:val="24"/>
              </w:rPr>
              <w:t>1</w:t>
            </w:r>
            <w:r w:rsidR="00ED0C65" w:rsidRPr="00BB1D06">
              <w:rPr>
                <w:b/>
                <w:szCs w:val="24"/>
              </w:rPr>
              <w:t>4</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ИТОГО за целый 201</w:t>
            </w:r>
            <w:r w:rsidR="00ED0C65" w:rsidRPr="00BB1D06">
              <w:rPr>
                <w:b/>
                <w:szCs w:val="24"/>
              </w:rPr>
              <w:t>5</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3" w:name="_Toc207796007"/>
      <w:bookmarkStart w:id="64" w:name="_Toc423378617"/>
      <w:bookmarkStart w:id="65"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3"/>
      <w:bookmarkEnd w:id="64"/>
      <w:bookmarkEnd w:id="65"/>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Участник указывает свое фирменное наименование (в т.ч.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6" w:name="_Ref209512344"/>
      <w:bookmarkStart w:id="67"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60"/>
      <w:bookmarkEnd w:id="61"/>
      <w:bookmarkEnd w:id="62"/>
      <w:bookmarkEnd w:id="66"/>
      <w:bookmarkEnd w:id="67"/>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1B4AFC">
        <w:rPr>
          <w:sz w:val="24"/>
          <w:szCs w:val="24"/>
        </w:rPr>
        <w:t>6</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8" w:name="_Toc423378620"/>
      <w:bookmarkStart w:id="69"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8"/>
      <w:bookmarkEnd w:id="69"/>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70"/>
      <w:bookmarkEnd w:id="71"/>
      <w:bookmarkEnd w:id="72"/>
      <w:bookmarkEnd w:id="73"/>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1B4AFC">
        <w:rPr>
          <w:sz w:val="24"/>
          <w:szCs w:val="24"/>
        </w:rPr>
        <w:t>7</w:t>
      </w:r>
      <w:r w:rsidRPr="00BB1D06">
        <w:rPr>
          <w:sz w:val="24"/>
          <w:szCs w:val="24"/>
        </w:rPr>
        <w:t xml:space="preserve"> к письму о подаче оферты</w:t>
      </w:r>
      <w:r w:rsidRPr="00BB1D06">
        <w:rPr>
          <w:sz w:val="24"/>
          <w:szCs w:val="24"/>
        </w:rPr>
        <w:br/>
        <w:t>от «____»_____________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год окончания,  специальность),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договора)</w:t>
            </w:r>
            <w:r w:rsidRPr="00BB1D06">
              <w:rPr>
                <w:szCs w:val="24"/>
              </w:rPr>
              <w:t xml:space="preserve"> </w:t>
            </w:r>
            <w:r w:rsidR="00F97FD3" w:rsidRPr="00BB1D06">
              <w:rPr>
                <w:szCs w:val="24"/>
              </w:rPr>
              <w:t xml:space="preserve"> </w:t>
            </w: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4" w:name="_Toc423378623"/>
      <w:bookmarkStart w:id="75" w:name="_Toc423421126"/>
      <w:r w:rsidRPr="00BB1D06">
        <w:rPr>
          <w:b/>
          <w:sz w:val="24"/>
          <w:szCs w:val="24"/>
        </w:rPr>
        <w:lastRenderedPageBreak/>
        <w:t>Инструкции по заполнению</w:t>
      </w:r>
      <w:bookmarkEnd w:id="74"/>
      <w:bookmarkEnd w:id="75"/>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6" w:name="_Ref285092299"/>
      <w:bookmarkStart w:id="77"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6"/>
      <w:bookmarkEnd w:id="77"/>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о  соблюдении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1B4AFC">
        <w:rPr>
          <w:sz w:val="24"/>
          <w:szCs w:val="24"/>
        </w:rPr>
        <w:t>8</w:t>
      </w:r>
      <w:r w:rsidRPr="00BB1D06">
        <w:rPr>
          <w:sz w:val="24"/>
          <w:szCs w:val="24"/>
        </w:rPr>
        <w:t xml:space="preserve"> к письму о подаче оферты</w:t>
      </w:r>
      <w:r w:rsidRPr="00BB1D06">
        <w:rPr>
          <w:sz w:val="24"/>
          <w:szCs w:val="24"/>
        </w:rPr>
        <w:br/>
        <w:t>от «____»_____________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что  </w:t>
      </w:r>
      <w:r w:rsidR="008B6A20" w:rsidRPr="00BB1D06">
        <w:rPr>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r w:rsidR="0085212B" w:rsidRPr="00BB1D06">
        <w:rPr>
          <w:sz w:val="24"/>
          <w:szCs w:val="24"/>
        </w:rPr>
        <w:t>Юнипро</w:t>
      </w:r>
      <w:r w:rsidR="008667B0" w:rsidRPr="00BB1D06">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8"/>
      <w:bookmarkEnd w:id="79"/>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r w:rsidR="001B4AFC" w:rsidRPr="00BB1D06">
        <w:rPr>
          <w:sz w:val="24"/>
          <w:szCs w:val="24"/>
        </w:rPr>
        <w:t>ООН, этот</w:t>
      </w:r>
      <w:r w:rsidR="00E533BB" w:rsidRPr="00BB1D06">
        <w:rPr>
          <w:sz w:val="24"/>
          <w:szCs w:val="24"/>
        </w:rPr>
        <w:t xml:space="preserve">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Default="00406535" w:rsidP="008667B0">
      <w:pPr>
        <w:spacing w:line="240" w:lineRule="auto"/>
        <w:rPr>
          <w:sz w:val="24"/>
          <w:szCs w:val="24"/>
        </w:rPr>
      </w:pPr>
    </w:p>
    <w:p w:rsidR="00390CAC" w:rsidRDefault="00390CAC" w:rsidP="008667B0">
      <w:pPr>
        <w:spacing w:line="240" w:lineRule="auto"/>
        <w:rPr>
          <w:sz w:val="24"/>
          <w:szCs w:val="24"/>
        </w:rPr>
      </w:pPr>
    </w:p>
    <w:p w:rsidR="00390CAC" w:rsidRPr="00BB1D06" w:rsidRDefault="00390CAC"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616AA2" w:rsidRPr="00BB1D06" w:rsidRDefault="00390CAC" w:rsidP="00390CAC">
      <w:pPr>
        <w:pStyle w:val="21"/>
        <w:numPr>
          <w:ilvl w:val="1"/>
          <w:numId w:val="38"/>
        </w:numPr>
        <w:spacing w:line="276" w:lineRule="auto"/>
        <w:rPr>
          <w:sz w:val="24"/>
          <w:szCs w:val="24"/>
        </w:rPr>
      </w:pPr>
      <w:r w:rsidRPr="00390CAC">
        <w:rPr>
          <w:sz w:val="24"/>
          <w:szCs w:val="24"/>
        </w:rPr>
        <w:lastRenderedPageBreak/>
        <w:t xml:space="preserve">Согласие на обработку персональных данных </w:t>
      </w:r>
      <w:r w:rsidR="00616AA2" w:rsidRPr="00BB1D06">
        <w:rPr>
          <w:sz w:val="24"/>
          <w:szCs w:val="24"/>
        </w:rPr>
        <w:t>(форма 14)</w:t>
      </w:r>
    </w:p>
    <w:p w:rsidR="00616AA2" w:rsidRPr="00BB1D06" w:rsidRDefault="00616AA2" w:rsidP="00616AA2">
      <w:pPr>
        <w:spacing w:before="100" w:beforeAutospacing="1" w:after="100" w:afterAutospacing="1" w:line="276" w:lineRule="auto"/>
        <w:ind w:firstLine="0"/>
        <w:rPr>
          <w:b/>
          <w:color w:val="000000"/>
          <w:sz w:val="24"/>
          <w:szCs w:val="24"/>
        </w:rPr>
      </w:pPr>
      <w:r w:rsidRPr="00BB1D06">
        <w:rPr>
          <w:b/>
          <w:sz w:val="24"/>
          <w:szCs w:val="24"/>
        </w:rPr>
        <w:t xml:space="preserve">4.14.1 Форма </w:t>
      </w:r>
      <w:r w:rsidR="00390CAC" w:rsidRPr="00390CAC">
        <w:rPr>
          <w:b/>
          <w:sz w:val="24"/>
          <w:szCs w:val="24"/>
        </w:rPr>
        <w:t>Согласи</w:t>
      </w:r>
      <w:r w:rsidR="00390CAC">
        <w:rPr>
          <w:b/>
          <w:sz w:val="24"/>
          <w:szCs w:val="24"/>
        </w:rPr>
        <w:t>я</w:t>
      </w:r>
      <w:r w:rsidR="00390CAC" w:rsidRPr="00390CAC">
        <w:rPr>
          <w:b/>
          <w:sz w:val="24"/>
          <w:szCs w:val="24"/>
        </w:rPr>
        <w:t xml:space="preserve"> на обработку персональных данных</w:t>
      </w:r>
    </w:p>
    <w:p w:rsidR="00616AA2" w:rsidRPr="00BB1D06"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616AA2" w:rsidRPr="00BB1D06" w:rsidRDefault="00616AA2" w:rsidP="00616AA2">
      <w:pPr>
        <w:spacing w:line="276" w:lineRule="auto"/>
        <w:ind w:firstLine="0"/>
        <w:jc w:val="left"/>
        <w:rPr>
          <w:sz w:val="24"/>
          <w:szCs w:val="24"/>
        </w:rPr>
      </w:pPr>
    </w:p>
    <w:p w:rsidR="00616AA2" w:rsidRPr="00BB1D06" w:rsidRDefault="00616AA2" w:rsidP="00616AA2">
      <w:pPr>
        <w:spacing w:line="276" w:lineRule="auto"/>
        <w:ind w:firstLine="0"/>
        <w:jc w:val="left"/>
        <w:rPr>
          <w:sz w:val="24"/>
          <w:szCs w:val="24"/>
        </w:rPr>
      </w:pPr>
      <w:r w:rsidRPr="00BB1D06">
        <w:rPr>
          <w:sz w:val="24"/>
          <w:szCs w:val="24"/>
        </w:rPr>
        <w:t xml:space="preserve">Приложение </w:t>
      </w:r>
      <w:r w:rsidR="001B4AFC">
        <w:rPr>
          <w:sz w:val="24"/>
          <w:szCs w:val="24"/>
        </w:rPr>
        <w:t>9</w:t>
      </w:r>
      <w:r w:rsidRPr="00BB1D06">
        <w:rPr>
          <w:sz w:val="24"/>
          <w:szCs w:val="24"/>
        </w:rPr>
        <w:t xml:space="preserve"> к письму о подаче оферты</w:t>
      </w:r>
      <w:r w:rsidRPr="00BB1D06">
        <w:rPr>
          <w:sz w:val="24"/>
          <w:szCs w:val="24"/>
        </w:rPr>
        <w:br/>
        <w:t>от «____» _____________ г. №__________</w:t>
      </w:r>
    </w:p>
    <w:p w:rsidR="00616AA2" w:rsidRPr="00BB1D06" w:rsidRDefault="00616AA2" w:rsidP="00616AA2">
      <w:pPr>
        <w:rPr>
          <w:b/>
          <w:color w:val="000000"/>
          <w:sz w:val="24"/>
          <w:szCs w:val="24"/>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924"/>
        <w:gridCol w:w="2285"/>
      </w:tblGrid>
      <w:tr w:rsidR="00390CAC" w:rsidRPr="00463540" w:rsidTr="00390CAC">
        <w:trPr>
          <w:tblCellSpacing w:w="15" w:type="dxa"/>
        </w:trPr>
        <w:tc>
          <w:tcPr>
            <w:tcW w:w="3859" w:type="pct"/>
            <w:noWrap/>
            <w:hideMark/>
          </w:tcPr>
          <w:p w:rsidR="00390CAC" w:rsidRPr="00463540" w:rsidRDefault="00390CAC" w:rsidP="008A2DD1">
            <w:pPr>
              <w:rPr>
                <w:b/>
                <w:bCs/>
              </w:rPr>
            </w:pPr>
            <w:r w:rsidRPr="00463540">
              <w:rPr>
                <w:b/>
                <w:bCs/>
              </w:rPr>
              <w:t> </w:t>
            </w:r>
          </w:p>
        </w:tc>
        <w:tc>
          <w:tcPr>
            <w:tcW w:w="1097" w:type="pct"/>
            <w:noWrap/>
            <w:hideMark/>
          </w:tcPr>
          <w:p w:rsidR="00390CAC" w:rsidRPr="00463540" w:rsidRDefault="00390CAC" w:rsidP="001B4AFC">
            <w:pPr>
              <w:pStyle w:val="EON"/>
              <w:rPr>
                <w:bCs/>
              </w:rPr>
            </w:pPr>
            <w:r w:rsidRPr="00463540">
              <w:rPr>
                <w:bCs/>
              </w:rPr>
              <w:t>Директору по закупкам</w:t>
            </w:r>
            <w:r w:rsidRPr="00463540">
              <w:rPr>
                <w:bCs/>
              </w:rPr>
              <w:br/>
              <w:t>ПАО "Юнипро"</w:t>
            </w:r>
            <w:r w:rsidRPr="00463540">
              <w:rPr>
                <w:bCs/>
              </w:rPr>
              <w:br/>
              <w:t>г-же Устиновой М.А.</w:t>
            </w:r>
          </w:p>
        </w:tc>
      </w:tr>
      <w:tr w:rsidR="00390CAC" w:rsidRPr="00463540" w:rsidTr="00390CAC">
        <w:trPr>
          <w:tblCellSpacing w:w="15" w:type="dxa"/>
        </w:trPr>
        <w:tc>
          <w:tcPr>
            <w:tcW w:w="3859" w:type="pct"/>
            <w:vAlign w:val="center"/>
            <w:hideMark/>
          </w:tcPr>
          <w:p w:rsidR="00390CAC" w:rsidRPr="00463540" w:rsidRDefault="00390CAC" w:rsidP="008A2DD1">
            <w:pPr>
              <w:rPr>
                <w:b/>
                <w:bCs/>
              </w:rPr>
            </w:pPr>
            <w:r w:rsidRPr="00463540">
              <w:rPr>
                <w:b/>
                <w:bCs/>
              </w:rPr>
              <w:t> </w:t>
            </w:r>
          </w:p>
        </w:tc>
        <w:tc>
          <w:tcPr>
            <w:tcW w:w="1097" w:type="pct"/>
            <w:vAlign w:val="center"/>
            <w:hideMark/>
          </w:tcPr>
          <w:p w:rsidR="00390CAC" w:rsidRPr="00463540" w:rsidRDefault="00390CAC" w:rsidP="008A2DD1">
            <w:r w:rsidRPr="00463540">
              <w:t> </w:t>
            </w:r>
          </w:p>
        </w:tc>
      </w:tr>
    </w:tbl>
    <w:p w:rsidR="00390CAC" w:rsidRPr="003D7A75" w:rsidRDefault="00390CAC" w:rsidP="00390CAC">
      <w:pPr>
        <w:pStyle w:val="affff4"/>
        <w:rPr>
          <w:bCs/>
        </w:rPr>
      </w:pPr>
      <w:r w:rsidRPr="00463540">
        <w:rPr>
          <w:b/>
        </w:rPr>
        <w:t>Согласие на обработку персональных данных</w:t>
      </w:r>
      <w:r>
        <w:rPr>
          <w:b/>
        </w:rPr>
        <w:t xml:space="preserve"> (Форма 14)</w:t>
      </w:r>
    </w:p>
    <w:p w:rsidR="00390CAC" w:rsidRPr="00463540" w:rsidRDefault="00390CAC" w:rsidP="00390CAC">
      <w:pPr>
        <w:pStyle w:val="affff4"/>
        <w:jc w:val="center"/>
        <w:rPr>
          <w:b/>
        </w:rPr>
      </w:pPr>
      <w:r w:rsidRPr="00463540">
        <w:rPr>
          <w:b/>
        </w:rPr>
        <w:br/>
      </w:r>
    </w:p>
    <w:p w:rsidR="00390CAC" w:rsidRPr="00463540" w:rsidRDefault="00390CAC" w:rsidP="00390CAC">
      <w:pPr>
        <w:pStyle w:val="affff4"/>
      </w:pPr>
      <w:r w:rsidRPr="00463540">
        <w:t xml:space="preserve">Настоящим я, </w:t>
      </w:r>
      <w:r w:rsidRPr="00463540">
        <w:rPr>
          <w:rStyle w:val="underline"/>
        </w:rPr>
        <w:t>ФИО</w:t>
      </w:r>
      <w:r w:rsidRPr="00463540">
        <w:t xml:space="preserve">, документ, удостоверяющий личность: </w:t>
      </w:r>
      <w:r w:rsidRPr="00463540">
        <w:rPr>
          <w:rStyle w:val="underline"/>
        </w:rPr>
        <w:t>вид документа</w:t>
      </w:r>
      <w:r w:rsidRPr="00463540">
        <w:t xml:space="preserve">: серии </w:t>
      </w:r>
      <w:r w:rsidRPr="00463540">
        <w:rPr>
          <w:rStyle w:val="underline"/>
        </w:rPr>
        <w:t>_____</w:t>
      </w:r>
      <w:r w:rsidRPr="00463540">
        <w:t xml:space="preserve"> номер </w:t>
      </w:r>
      <w:r w:rsidRPr="00463540">
        <w:rPr>
          <w:b/>
        </w:rPr>
        <w:t>_________</w:t>
      </w:r>
      <w:r w:rsidRPr="00463540">
        <w:t xml:space="preserve">, выдан </w:t>
      </w:r>
      <w:r w:rsidRPr="00463540">
        <w:rPr>
          <w:b/>
        </w:rPr>
        <w:t>_______________________</w:t>
      </w:r>
      <w:r w:rsidRPr="00463540">
        <w:t xml:space="preserve"> зарегистрированный по адресу постоянного места жительства </w:t>
      </w:r>
      <w:r w:rsidRPr="00463540">
        <w:rPr>
          <w:b/>
        </w:rPr>
        <w:t>___________________________________</w:t>
      </w:r>
      <w:r w:rsidRPr="00463540">
        <w:t>, в соответствии с Федеральным законом от 27.07.2006г. № 152-ФЗ "О персональных данных" даю свое согласие Публичному акционерному обществу "Юнипро" (ПАО "Юнипро"), зарегистрированному по адресу: Российская Федерация, Тюменская область, Ханты-Мансийский автономный округ - Югра, город Сургут, улица Энергостроителей, 23, сооружение 34 (в том числе его работникам (лицам, выполняющим работы на основании заключенного с ним</w:t>
      </w:r>
      <w:r>
        <w:t>и</w:t>
      </w:r>
      <w:r w:rsidRPr="00463540">
        <w:t xml:space="preserve"> ПАО "Юнипро" трудового договора) и представителям (лицам, выполняющим работы и/или оказывающим услуги ПАО "Юнипро" на основании заключенного с ними ПАО "Юнипро" гражданско-правового договора), имеющим доступ к персональным данным, обрабатываемым в ПАО "Юнипро") на обработку моих персональных данных в целях:</w:t>
      </w:r>
    </w:p>
    <w:p w:rsidR="00390CAC" w:rsidRPr="00463540" w:rsidRDefault="00390CAC" w:rsidP="00390CAC">
      <w:pPr>
        <w:numPr>
          <w:ilvl w:val="0"/>
          <w:numId w:val="44"/>
        </w:numPr>
        <w:spacing w:before="100" w:beforeAutospacing="1" w:after="100" w:afterAutospacing="1" w:line="180" w:lineRule="atLeast"/>
      </w:pPr>
      <w:r>
        <w:t>п</w:t>
      </w:r>
      <w:r w:rsidRPr="00463540">
        <w:t xml:space="preserve">редоставления </w:t>
      </w:r>
      <w:r w:rsidRPr="0086236A">
        <w:t>мне</w:t>
      </w:r>
      <w:r w:rsidRPr="00463540">
        <w:t xml:space="preserve">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"Юнипро"; </w:t>
      </w:r>
    </w:p>
    <w:p w:rsidR="00390CAC" w:rsidRPr="00463540" w:rsidRDefault="00390CAC" w:rsidP="00390CAC">
      <w:pPr>
        <w:numPr>
          <w:ilvl w:val="0"/>
          <w:numId w:val="44"/>
        </w:numPr>
        <w:spacing w:before="100" w:beforeAutospacing="1" w:after="100" w:afterAutospacing="1" w:line="180" w:lineRule="atLeast"/>
      </w:pPr>
      <w:r w:rsidRPr="00463540">
        <w:t xml:space="preserve">формирования и актуализации электронной Базы поставщиков ПАО "Юнипро"; </w:t>
      </w:r>
    </w:p>
    <w:p w:rsidR="00390CAC" w:rsidRDefault="00390CAC" w:rsidP="00390CAC">
      <w:pPr>
        <w:numPr>
          <w:ilvl w:val="0"/>
          <w:numId w:val="44"/>
        </w:numPr>
        <w:spacing w:before="100" w:beforeAutospacing="1" w:after="100" w:afterAutospacing="1" w:line="180" w:lineRule="atLeast"/>
      </w:pPr>
      <w:r w:rsidRPr="00463540">
        <w:t>принятия ПАО "Юнипро" организационно-управленческих решений по вопросу вступления в гражданско-правовые (договорные) отношения</w:t>
      </w:r>
      <w:r>
        <w:t xml:space="preserve"> с организациями, в которых я выполняю функции органа управления/чьи интересы я представляю по доверенности</w:t>
      </w:r>
      <w:r w:rsidRPr="00463540">
        <w:t>;</w:t>
      </w:r>
    </w:p>
    <w:p w:rsidR="00390CAC" w:rsidRPr="00463540" w:rsidRDefault="00390CAC" w:rsidP="00390CAC">
      <w:pPr>
        <w:numPr>
          <w:ilvl w:val="0"/>
          <w:numId w:val="44"/>
        </w:numPr>
        <w:spacing w:before="100" w:beforeAutospacing="1" w:after="100" w:afterAutospacing="1" w:line="180" w:lineRule="atLeast"/>
      </w:pPr>
      <w:r>
        <w:t>проявления ПАО «Юнипро»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«Юнипро» налоговых обязательств;</w:t>
      </w:r>
    </w:p>
    <w:p w:rsidR="00390CAC" w:rsidRPr="00463540" w:rsidRDefault="00390CAC" w:rsidP="00390CAC">
      <w:pPr>
        <w:numPr>
          <w:ilvl w:val="0"/>
          <w:numId w:val="44"/>
        </w:numPr>
        <w:spacing w:before="100" w:beforeAutospacing="1" w:after="100" w:afterAutospacing="1" w:line="180" w:lineRule="atLeast"/>
      </w:pPr>
      <w:r w:rsidRPr="00463540">
        <w:lastRenderedPageBreak/>
        <w:t>взаимодействия на стадии рассмотрения коммерческих предложений, проведения ПАО "Юнипро" конкурсных (конкурентных) процедур, заключения и исполнения гражданско-правовых договоров</w:t>
      </w:r>
      <w:r>
        <w:t xml:space="preserve"> с организациями,</w:t>
      </w:r>
      <w:r w:rsidRPr="00FD4D53">
        <w:t xml:space="preserve"> </w:t>
      </w:r>
      <w:r>
        <w:t xml:space="preserve">в которых я выполняю функции органа управления/чьи интересы я представляю по доверенности. </w:t>
      </w:r>
    </w:p>
    <w:p w:rsidR="00390CAC" w:rsidRPr="00463540" w:rsidRDefault="00390CAC" w:rsidP="00390CAC">
      <w:pPr>
        <w:pStyle w:val="affff4"/>
      </w:pPr>
      <w:r w:rsidRPr="00463540">
        <w:t xml:space="preserve">ПАО "Юнипро" может осуществлять обработку моих персональных данных в течение </w:t>
      </w:r>
      <w:r>
        <w:t>10</w:t>
      </w:r>
      <w:r w:rsidRPr="00463540">
        <w:t xml:space="preserve"> (</w:t>
      </w:r>
      <w:r>
        <w:t>десяти</w:t>
      </w:r>
      <w:r w:rsidRPr="00463540">
        <w:t xml:space="preserve">) лет с даты их предоставления мною. </w:t>
      </w:r>
    </w:p>
    <w:p w:rsidR="00390CAC" w:rsidRPr="00463540" w:rsidRDefault="00390CAC" w:rsidP="00390CAC">
      <w:pPr>
        <w:pStyle w:val="affff4"/>
      </w:pPr>
      <w:r w:rsidRPr="00463540">
        <w:t xml:space="preserve">Мои персональные данные, согласие на обработку которых предоставляются настоящим ПАО "Юнипро",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390CAC" w:rsidRPr="00463540" w:rsidRDefault="00390CAC" w:rsidP="00390CAC">
      <w:pPr>
        <w:pStyle w:val="affff4"/>
      </w:pPr>
      <w:r w:rsidRPr="00463540">
        <w:t xml:space="preserve">Предоставляю ПАО "Юнипро"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"Юнипро" вправе обрабатывать мои персональные данные посредством включения их в списки и внесения в электронные базы данных ПАО "Юнипро". </w:t>
      </w:r>
    </w:p>
    <w:p w:rsidR="00390CAC" w:rsidRPr="00463540" w:rsidRDefault="00390CAC" w:rsidP="00390CAC">
      <w:pPr>
        <w:pStyle w:val="affff4"/>
      </w:pPr>
      <w:r w:rsidRPr="00463540">
        <w:t>ПАО "Юнипро" вправе осуществлять передачу персональных данных (в том числе трансграничную) компаниям, являющимся аффилированными по отношению к ПАО "Юнипро", входящим в группу компаний Uniper</w:t>
      </w:r>
      <w:r>
        <w:t>, а также аудиторским организациям, осуществляющим проверку ПАО «Юнипро»,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w:t>
      </w:r>
      <w:r w:rsidRPr="00463540">
        <w:t xml:space="preserve"> Передача персональных данных иным лицам или иное их разглашение может осуществляться только с моего особого письменного согласия. </w:t>
      </w:r>
    </w:p>
    <w:p w:rsidR="00390CAC" w:rsidRPr="00463540" w:rsidRDefault="00390CAC" w:rsidP="00390CAC">
      <w:pPr>
        <w:pStyle w:val="affff4"/>
      </w:pPr>
      <w:r w:rsidRPr="00463540">
        <w:t xml:space="preserve">Настоящее письменное согласие на обработку моих персональных данных считается предоставленным мною в момент подписания. </w:t>
      </w:r>
    </w:p>
    <w:p w:rsidR="00390CAC" w:rsidRPr="00463540" w:rsidRDefault="00390CAC" w:rsidP="00390CAC">
      <w:pPr>
        <w:pStyle w:val="affff4"/>
      </w:pPr>
      <w:r w:rsidRPr="00463540">
        <w:t>Я знаю, что имею право в любой момент отозвать свое согласие посредством направления ПАО "Юнипро" соответствующего письменного уведомления</w:t>
      </w:r>
      <w:r>
        <w:t xml:space="preserve"> </w:t>
      </w:r>
      <w:r w:rsidRPr="00463540">
        <w:t>ПАО "Юнипро" (почтовый адрес для направления / вручения уведомления: 123317, г. Москва, Пресненская набережная, д.10, корпус Б, этаж 23). Я знаю и согласен с тем, что ПАО "Юнипро" вправе рассматривать мой отзыв согласия на обработку персональных данных как основание для исключения из электронной Базы поставщиков ПАО "Юнипро"</w:t>
      </w:r>
      <w:r w:rsidRPr="00621AC6">
        <w:t xml:space="preserve"> </w:t>
      </w:r>
      <w:r>
        <w:t xml:space="preserve">организаций, в которых я выполняю функции органа управления/чьи интересы я представляю по доверенности, </w:t>
      </w:r>
      <w:r w:rsidRPr="00463540">
        <w:t xml:space="preserve">с соответствующим лишением </w:t>
      </w:r>
      <w:r>
        <w:t>их</w:t>
      </w:r>
      <w:r w:rsidRPr="00463540">
        <w:t xml:space="preserve"> возможности участия в конкурентных (закупочных) процедурах, организуемых ПАО "Юнипро"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89"/>
        <w:gridCol w:w="1039"/>
        <w:gridCol w:w="4081"/>
      </w:tblGrid>
      <w:tr w:rsidR="00390CAC" w:rsidRPr="00463540" w:rsidTr="008A2DD1">
        <w:trPr>
          <w:tblCellSpacing w:w="15" w:type="dxa"/>
        </w:trPr>
        <w:tc>
          <w:tcPr>
            <w:tcW w:w="2500" w:type="pct"/>
            <w:vAlign w:val="center"/>
            <w:hideMark/>
          </w:tcPr>
          <w:p w:rsidR="00390CAC" w:rsidRPr="00463540" w:rsidRDefault="00390CAC" w:rsidP="008A2DD1">
            <w:pPr>
              <w:rPr>
                <w:bCs/>
              </w:rPr>
            </w:pPr>
            <w:r w:rsidRPr="00463540">
              <w:rPr>
                <w:bCs/>
              </w:rPr>
              <w:t>С уважением,</w:t>
            </w:r>
          </w:p>
        </w:tc>
        <w:tc>
          <w:tcPr>
            <w:tcW w:w="500" w:type="pct"/>
            <w:vAlign w:val="center"/>
            <w:hideMark/>
          </w:tcPr>
          <w:p w:rsidR="00390CAC" w:rsidRPr="00463540" w:rsidRDefault="00390CAC" w:rsidP="008A2DD1">
            <w:r w:rsidRPr="00463540">
              <w:t> </w:t>
            </w:r>
          </w:p>
        </w:tc>
        <w:tc>
          <w:tcPr>
            <w:tcW w:w="2000" w:type="pct"/>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ФИО</w:t>
            </w:r>
          </w:p>
        </w:tc>
        <w:tc>
          <w:tcPr>
            <w:tcW w:w="0" w:type="auto"/>
            <w:vAlign w:val="center"/>
            <w:hideMark/>
          </w:tcPr>
          <w:p w:rsidR="00390CAC" w:rsidRPr="00463540" w:rsidRDefault="00390CAC" w:rsidP="008A2DD1">
            <w:pPr>
              <w:rPr>
                <w:lang w:val="en-US"/>
              </w:rPr>
            </w:pPr>
            <w:r w:rsidRPr="00463540">
              <w:rPr>
                <w:lang w:val="en-US"/>
              </w:rPr>
              <w:t> </w:t>
            </w:r>
          </w:p>
        </w:tc>
        <w:tc>
          <w:tcPr>
            <w:tcW w:w="0" w:type="auto"/>
            <w:vAlign w:val="center"/>
            <w:hideMark/>
          </w:tcPr>
          <w:p w:rsidR="00390CAC" w:rsidRPr="00463540" w:rsidRDefault="00390CAC" w:rsidP="008A2DD1">
            <w:pPr>
              <w:rPr>
                <w:lang w:val="en-US"/>
              </w:rPr>
            </w:pPr>
            <w:r w:rsidRPr="00463540">
              <w:rPr>
                <w:lang w:val="en-US"/>
              </w:rPr>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Email</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Номер телефона </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r w:rsidRPr="00463540">
              <w:lastRenderedPageBreak/>
              <w:t> </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Дата</w:t>
            </w:r>
          </w:p>
        </w:tc>
        <w:tc>
          <w:tcPr>
            <w:tcW w:w="0" w:type="auto"/>
            <w:vAlign w:val="center"/>
            <w:hideMark/>
          </w:tcPr>
          <w:p w:rsidR="00390CAC" w:rsidRPr="00463540" w:rsidRDefault="00390CAC" w:rsidP="008A2DD1">
            <w:r w:rsidRPr="00463540">
              <w:t> </w:t>
            </w:r>
          </w:p>
        </w:tc>
        <w:tc>
          <w:tcPr>
            <w:tcW w:w="0" w:type="auto"/>
            <w:tcBorders>
              <w:top w:val="single" w:sz="6" w:space="0" w:color="000000"/>
            </w:tcBorders>
            <w:vAlign w:val="center"/>
            <w:hideMark/>
          </w:tcPr>
          <w:p w:rsidR="00390CAC" w:rsidRPr="00463540" w:rsidRDefault="00390CAC" w:rsidP="008A2DD1">
            <w:pPr>
              <w:jc w:val="center"/>
              <w:rPr>
                <w:sz w:val="16"/>
                <w:szCs w:val="16"/>
              </w:rPr>
            </w:pPr>
            <w:r w:rsidRPr="00463540">
              <w:rPr>
                <w:sz w:val="16"/>
                <w:szCs w:val="16"/>
              </w:rPr>
              <w:t>(подпись)    (расшифровка подписи)</w:t>
            </w:r>
          </w:p>
        </w:tc>
      </w:tr>
    </w:tbl>
    <w:p w:rsidR="00390CAC" w:rsidRPr="00463540" w:rsidRDefault="00390CAC" w:rsidP="00390CAC"/>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76" w:lineRule="auto"/>
        <w:ind w:right="3684"/>
        <w:jc w:val="center"/>
        <w:rPr>
          <w:sz w:val="24"/>
          <w:szCs w:val="24"/>
          <w:vertAlign w:val="superscript"/>
        </w:rPr>
      </w:pPr>
    </w:p>
    <w:p w:rsidR="00616AA2" w:rsidRPr="00BB1D06"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616AA2" w:rsidRPr="00BB1D06" w:rsidRDefault="00616AA2" w:rsidP="00616AA2">
      <w:pPr>
        <w:spacing w:line="240" w:lineRule="auto"/>
        <w:rPr>
          <w:sz w:val="24"/>
          <w:szCs w:val="24"/>
        </w:rPr>
      </w:pPr>
    </w:p>
    <w:p w:rsidR="00406535" w:rsidRPr="00BB1D06" w:rsidRDefault="00406535" w:rsidP="008667B0">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80" w:name="_Toc428967887"/>
      <w:r w:rsidRPr="00BB1D06">
        <w:rPr>
          <w:rFonts w:ascii="Times New Roman" w:hAnsi="Times New Roman"/>
          <w:sz w:val="24"/>
          <w:szCs w:val="24"/>
        </w:rPr>
        <w:lastRenderedPageBreak/>
        <w:t>ПРОЕКТ  ДОГОВОРА (с приложениями)</w:t>
      </w:r>
      <w:bookmarkEnd w:id="80"/>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1"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1"/>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470FD3">
        <w:rPr>
          <w:b/>
          <w:sz w:val="24"/>
          <w:szCs w:val="24"/>
        </w:rPr>
        <w:t>ых</w:t>
      </w:r>
      <w:r w:rsidR="007C6AE9" w:rsidRPr="00BB1D06">
        <w:rPr>
          <w:b/>
          <w:sz w:val="24"/>
          <w:szCs w:val="24"/>
        </w:rPr>
        <w:t xml:space="preserve"> </w:t>
      </w:r>
      <w:r w:rsidR="0085212B" w:rsidRPr="00BB1D06">
        <w:rPr>
          <w:b/>
          <w:sz w:val="24"/>
          <w:szCs w:val="24"/>
        </w:rPr>
        <w:t>файл</w:t>
      </w:r>
      <w:r w:rsidR="00470FD3">
        <w:rPr>
          <w:b/>
          <w:sz w:val="24"/>
          <w:szCs w:val="24"/>
        </w:rPr>
        <w:t>ах</w:t>
      </w:r>
      <w:r w:rsidR="00CD40FC" w:rsidRPr="00BB1D06">
        <w:rPr>
          <w:b/>
          <w:sz w:val="24"/>
          <w:szCs w:val="24"/>
        </w:rPr>
        <w:t xml:space="preserve"> </w:t>
      </w:r>
      <w:r w:rsidR="007C6AE9" w:rsidRPr="00BB1D06">
        <w:rPr>
          <w:b/>
          <w:sz w:val="24"/>
          <w:szCs w:val="24"/>
        </w:rPr>
        <w:t xml:space="preserve">– </w:t>
      </w:r>
      <w:r w:rsidR="00BB1D06">
        <w:rPr>
          <w:b/>
          <w:sz w:val="24"/>
          <w:szCs w:val="24"/>
        </w:rPr>
        <w:t>Объем поставки</w:t>
      </w:r>
      <w:r w:rsidR="00470FD3">
        <w:rPr>
          <w:b/>
          <w:sz w:val="24"/>
          <w:szCs w:val="24"/>
        </w:rPr>
        <w:t>; Т</w:t>
      </w:r>
      <w:r w:rsidR="00EF3C08">
        <w:rPr>
          <w:b/>
          <w:sz w:val="24"/>
          <w:szCs w:val="24"/>
        </w:rPr>
        <w:t>ехнические требования Заказчика</w:t>
      </w:r>
      <w:r w:rsidR="00470FD3">
        <w:rPr>
          <w:b/>
          <w:sz w:val="24"/>
          <w:szCs w:val="24"/>
        </w:rPr>
        <w:t>.</w:t>
      </w:r>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p>
    <w:sectPr w:rsidR="00406535" w:rsidRPr="00BB1D06" w:rsidSect="002235A2">
      <w:headerReference w:type="default" r:id="rId11"/>
      <w:footerReference w:type="default" r:id="rId12"/>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110B" w:rsidRDefault="0050110B">
      <w:r>
        <w:separator/>
      </w:r>
    </w:p>
  </w:endnote>
  <w:endnote w:type="continuationSeparator" w:id="0">
    <w:p w:rsidR="0050110B" w:rsidRDefault="00501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2DD1" w:rsidRDefault="008A2DD1" w:rsidP="008A2DD1">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8A2DD1" w:rsidRDefault="008A2DD1" w:rsidP="008A2DD1">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8A2DD1" w:rsidRDefault="008A2DD1">
        <w:pPr>
          <w:pStyle w:val="af0"/>
          <w:jc w:val="right"/>
        </w:pPr>
        <w:r>
          <w:fldChar w:fldCharType="begin"/>
        </w:r>
        <w:r>
          <w:instrText xml:space="preserve"> PAGE   \* MERGEFORMAT </w:instrText>
        </w:r>
        <w:r>
          <w:fldChar w:fldCharType="separate"/>
        </w:r>
        <w:r w:rsidR="00A96C31">
          <w:rPr>
            <w:noProof/>
          </w:rPr>
          <w:t>21</w:t>
        </w:r>
        <w:r>
          <w:rPr>
            <w:noProof/>
          </w:rPr>
          <w:fldChar w:fldCharType="end"/>
        </w:r>
      </w:p>
    </w:sdtContent>
  </w:sdt>
  <w:p w:rsidR="008A2DD1" w:rsidRDefault="008A2DD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110B" w:rsidRDefault="0050110B">
      <w:r>
        <w:separator/>
      </w:r>
    </w:p>
  </w:footnote>
  <w:footnote w:type="continuationSeparator" w:id="0">
    <w:p w:rsidR="0050110B" w:rsidRDefault="005011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2DD1" w:rsidRPr="00F01080" w:rsidRDefault="008A2DD1"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8"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68EF6700"/>
    <w:multiLevelType w:val="hybridMultilevel"/>
    <w:tmpl w:val="02B2A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D9C0BD2"/>
    <w:multiLevelType w:val="hybridMultilevel"/>
    <w:tmpl w:val="C388E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5"/>
  </w:num>
  <w:num w:numId="3">
    <w:abstractNumId w:val="24"/>
  </w:num>
  <w:num w:numId="4">
    <w:abstractNumId w:val="38"/>
  </w:num>
  <w:num w:numId="5">
    <w:abstractNumId w:val="22"/>
  </w:num>
  <w:num w:numId="6">
    <w:abstractNumId w:val="11"/>
  </w:num>
  <w:num w:numId="7">
    <w:abstractNumId w:val="23"/>
  </w:num>
  <w:num w:numId="8">
    <w:abstractNumId w:val="28"/>
  </w:num>
  <w:num w:numId="9">
    <w:abstractNumId w:val="20"/>
  </w:num>
  <w:num w:numId="10">
    <w:abstractNumId w:val="13"/>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6"/>
  </w:num>
  <w:num w:numId="18">
    <w:abstractNumId w:val="36"/>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2"/>
  </w:num>
  <w:num w:numId="26">
    <w:abstractNumId w:val="9"/>
  </w:num>
  <w:num w:numId="27">
    <w:abstractNumId w:val="34"/>
  </w:num>
  <w:num w:numId="28">
    <w:abstractNumId w:val="39"/>
  </w:num>
  <w:num w:numId="29">
    <w:abstractNumId w:val="18"/>
  </w:num>
  <w:num w:numId="30">
    <w:abstractNumId w:val="19"/>
  </w:num>
  <w:num w:numId="31">
    <w:abstractNumId w:val="21"/>
  </w:num>
  <w:num w:numId="32">
    <w:abstractNumId w:val="30"/>
  </w:num>
  <w:num w:numId="33">
    <w:abstractNumId w:val="12"/>
  </w:num>
  <w:num w:numId="34">
    <w:abstractNumId w:val="37"/>
  </w:num>
  <w:num w:numId="35">
    <w:abstractNumId w:val="33"/>
  </w:num>
  <w:num w:numId="36">
    <w:abstractNumId w:val="15"/>
  </w:num>
  <w:num w:numId="37">
    <w:abstractNumId w:val="31"/>
  </w:num>
  <w:num w:numId="38">
    <w:abstractNumId w:val="45"/>
  </w:num>
  <w:num w:numId="39">
    <w:abstractNumId w:val="44"/>
  </w:num>
  <w:num w:numId="40">
    <w:abstractNumId w:val="41"/>
  </w:num>
  <w:num w:numId="41">
    <w:abstractNumId w:val="47"/>
  </w:num>
  <w:num w:numId="42">
    <w:abstractNumId w:val="40"/>
  </w:num>
  <w:num w:numId="43">
    <w:abstractNumId w:val="14"/>
  </w:num>
  <w:num w:numId="44">
    <w:abstractNumId w:val="4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152B"/>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01B"/>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F76"/>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3B"/>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AFC"/>
    <w:rsid w:val="001B4FDC"/>
    <w:rsid w:val="001B56BC"/>
    <w:rsid w:val="001B5B1A"/>
    <w:rsid w:val="001B7630"/>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38E7"/>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4B8"/>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0C33"/>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194"/>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CAC"/>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0FD3"/>
    <w:rsid w:val="004711D3"/>
    <w:rsid w:val="0047160A"/>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0539"/>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10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0FC"/>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A7FC6"/>
    <w:rsid w:val="006B04C3"/>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2DD1"/>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5"/>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2FD7"/>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C31"/>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0810"/>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1D06"/>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77"/>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1C8A"/>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3C08"/>
    <w:rsid w:val="00EF3E29"/>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390C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BCFEA-47B3-41FD-9394-304216001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32</Pages>
  <Words>5610</Words>
  <Characters>31982</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37517</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38</cp:revision>
  <cp:lastPrinted>2016-10-19T12:25:00Z</cp:lastPrinted>
  <dcterms:created xsi:type="dcterms:W3CDTF">2015-09-03T09:30:00Z</dcterms:created>
  <dcterms:modified xsi:type="dcterms:W3CDTF">2017-10-03T13:15:00Z</dcterms:modified>
</cp:coreProperties>
</file>